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2306" w14:textId="77777777" w:rsidR="002B7186" w:rsidRDefault="002B7186" w:rsidP="002B7186">
      <w:pPr>
        <w:jc w:val="center"/>
        <w:rPr>
          <w:b/>
        </w:rPr>
      </w:pPr>
    </w:p>
    <w:p w14:paraId="60CD0D35" w14:textId="1034FAA5" w:rsidR="00007ABE" w:rsidRDefault="00007ABE" w:rsidP="00007ABE">
      <w:pPr>
        <w:jc w:val="center"/>
        <w:rPr>
          <w:b/>
        </w:rPr>
      </w:pPr>
      <w:r w:rsidRPr="00B1477A">
        <w:rPr>
          <w:b/>
        </w:rPr>
        <w:t>MOKSLO PASKIRTIES PASTATO (VISUOMENINIŲ PASTATŲ PASKIRTIES GRUPĖS)</w:t>
      </w:r>
      <w:r w:rsidR="009443B3">
        <w:rPr>
          <w:b/>
        </w:rPr>
        <w:t xml:space="preserve"> – </w:t>
      </w:r>
      <w:r w:rsidR="003E6A61">
        <w:rPr>
          <w:b/>
        </w:rPr>
        <w:t>LENTVARIO</w:t>
      </w:r>
      <w:r w:rsidRPr="00B1477A">
        <w:rPr>
          <w:b/>
        </w:rPr>
        <w:t xml:space="preserve"> PRADINĖS MOKYKLOS, </w:t>
      </w:r>
      <w:r w:rsidR="003E6A61">
        <w:rPr>
          <w:b/>
        </w:rPr>
        <w:t>MOKYKLOS</w:t>
      </w:r>
      <w:r w:rsidRPr="00B1477A">
        <w:rPr>
          <w:b/>
        </w:rPr>
        <w:t xml:space="preserve"> G. </w:t>
      </w:r>
      <w:r w:rsidR="003E6A61">
        <w:rPr>
          <w:b/>
        </w:rPr>
        <w:t>1</w:t>
      </w:r>
      <w:r w:rsidRPr="00B1477A">
        <w:rPr>
          <w:b/>
        </w:rPr>
        <w:t xml:space="preserve">, </w:t>
      </w:r>
      <w:r w:rsidR="003E6A61">
        <w:rPr>
          <w:b/>
        </w:rPr>
        <w:t>LENTVARYJE</w:t>
      </w:r>
      <w:r w:rsidRPr="00B1477A">
        <w:rPr>
          <w:b/>
        </w:rPr>
        <w:t>, PRIEDANGOS ĮRENGIMO RŪSIO PATALPOSE PAPRASTOJO REMONTO APRAŠ</w:t>
      </w:r>
      <w:r w:rsidR="003E6A61">
        <w:rPr>
          <w:b/>
        </w:rPr>
        <w:t xml:space="preserve">AS </w:t>
      </w:r>
      <w:r w:rsidR="003E6A61" w:rsidRPr="00AD05A1">
        <w:rPr>
          <w:b/>
        </w:rPr>
        <w:t>IR PROJEKTO VYKDYMO PRIEŽIŪRA</w:t>
      </w:r>
    </w:p>
    <w:p w14:paraId="06FE453E" w14:textId="77777777" w:rsidR="003E6A61" w:rsidRPr="00007ABE" w:rsidRDefault="003E6A61" w:rsidP="00007ABE">
      <w:pPr>
        <w:jc w:val="center"/>
        <w:rPr>
          <w:b/>
        </w:rPr>
      </w:pPr>
    </w:p>
    <w:p w14:paraId="344CADA9" w14:textId="23DC9857" w:rsidR="00C605CD" w:rsidRDefault="002B7186" w:rsidP="002B7186">
      <w:pPr>
        <w:jc w:val="center"/>
        <w:rPr>
          <w:b/>
        </w:rPr>
      </w:pPr>
      <w:r>
        <w:rPr>
          <w:b/>
        </w:rPr>
        <w:t xml:space="preserve"> TECHNINĖ</w:t>
      </w:r>
      <w:r w:rsidR="005B5949" w:rsidRPr="001E07EA">
        <w:rPr>
          <w:b/>
        </w:rPr>
        <w:t xml:space="preserve"> </w:t>
      </w:r>
      <w:r w:rsidR="00AE2EB7" w:rsidRPr="001E07EA">
        <w:rPr>
          <w:b/>
        </w:rPr>
        <w:t>UŽDUOTIS</w:t>
      </w:r>
      <w:r w:rsidR="00B51699" w:rsidRPr="001E07EA">
        <w:rPr>
          <w:b/>
        </w:rPr>
        <w:t xml:space="preserve"> </w:t>
      </w:r>
    </w:p>
    <w:p w14:paraId="37CE0CB1" w14:textId="77A6B352" w:rsidR="002B7186" w:rsidRPr="001E07EA" w:rsidRDefault="00D7613E" w:rsidP="00D7613E">
      <w:pPr>
        <w:jc w:val="center"/>
        <w:rPr>
          <w:b/>
        </w:rPr>
      </w:pPr>
      <w:r>
        <w:rPr>
          <w:b/>
        </w:rPr>
        <w:t>202</w:t>
      </w:r>
      <w:r w:rsidRPr="00B1477A">
        <w:rPr>
          <w:b/>
        </w:rPr>
        <w:t>5-0</w:t>
      </w:r>
      <w:r w:rsidR="003E6A61">
        <w:rPr>
          <w:b/>
        </w:rPr>
        <w:t>9</w:t>
      </w:r>
      <w:r w:rsidRPr="00B1477A">
        <w:rPr>
          <w:b/>
        </w:rPr>
        <w:t>-</w:t>
      </w:r>
      <w:r w:rsidR="003E6A61">
        <w:rPr>
          <w:b/>
        </w:rPr>
        <w:t>22</w:t>
      </w:r>
    </w:p>
    <w:p w14:paraId="7CAF0BA0" w14:textId="77777777" w:rsidR="00646284" w:rsidRPr="00B97A81" w:rsidRDefault="00646284" w:rsidP="005268CF">
      <w:pPr>
        <w:pStyle w:val="Sraopastraipa"/>
        <w:spacing w:after="0" w:line="240" w:lineRule="auto"/>
        <w:ind w:left="2640"/>
        <w:rPr>
          <w:rFonts w:ascii="Times New Roman" w:hAnsi="Times New Roman" w:cs="Times New Roman"/>
          <w:sz w:val="24"/>
          <w:szCs w:val="24"/>
        </w:rPr>
      </w:pPr>
    </w:p>
    <w:tbl>
      <w:tblPr>
        <w:tblStyle w:val="Lentelstinklelis"/>
        <w:tblW w:w="9781" w:type="dxa"/>
        <w:tblInd w:w="-572" w:type="dxa"/>
        <w:tblLook w:val="04A0" w:firstRow="1" w:lastRow="0" w:firstColumn="1" w:lastColumn="0" w:noHBand="0" w:noVBand="1"/>
      </w:tblPr>
      <w:tblGrid>
        <w:gridCol w:w="993"/>
        <w:gridCol w:w="3524"/>
        <w:gridCol w:w="5264"/>
      </w:tblGrid>
      <w:tr w:rsidR="0004269A" w:rsidRPr="00B97A81" w14:paraId="1603F009" w14:textId="77777777" w:rsidTr="00644409">
        <w:tc>
          <w:tcPr>
            <w:tcW w:w="993" w:type="dxa"/>
            <w:hideMark/>
          </w:tcPr>
          <w:p w14:paraId="625DF428" w14:textId="77777777" w:rsidR="002A5E73" w:rsidRPr="000903EF" w:rsidRDefault="002A5E73">
            <w:pPr>
              <w:spacing w:line="276" w:lineRule="auto"/>
              <w:jc w:val="both"/>
              <w:rPr>
                <w:rFonts w:eastAsia="Times New Roman"/>
                <w:b/>
                <w:kern w:val="2"/>
              </w:rPr>
            </w:pPr>
            <w:r w:rsidRPr="000903EF">
              <w:rPr>
                <w:b/>
              </w:rPr>
              <w:t>Eil. Nr.</w:t>
            </w:r>
          </w:p>
        </w:tc>
        <w:tc>
          <w:tcPr>
            <w:tcW w:w="3524" w:type="dxa"/>
            <w:hideMark/>
          </w:tcPr>
          <w:p w14:paraId="496C8643" w14:textId="77777777" w:rsidR="002A5E73" w:rsidRPr="000903EF" w:rsidRDefault="002A5E73">
            <w:pPr>
              <w:spacing w:line="276" w:lineRule="auto"/>
              <w:jc w:val="center"/>
              <w:rPr>
                <w:b/>
              </w:rPr>
            </w:pPr>
            <w:r w:rsidRPr="000903EF">
              <w:rPr>
                <w:b/>
              </w:rPr>
              <w:t>Pavadinimas</w:t>
            </w:r>
          </w:p>
        </w:tc>
        <w:tc>
          <w:tcPr>
            <w:tcW w:w="5264" w:type="dxa"/>
            <w:hideMark/>
          </w:tcPr>
          <w:p w14:paraId="6367891C" w14:textId="77777777" w:rsidR="002A5E73" w:rsidRPr="000903EF" w:rsidRDefault="002A5E73">
            <w:pPr>
              <w:spacing w:line="276" w:lineRule="auto"/>
              <w:jc w:val="center"/>
              <w:rPr>
                <w:b/>
              </w:rPr>
            </w:pPr>
            <w:r w:rsidRPr="000903EF">
              <w:rPr>
                <w:b/>
              </w:rPr>
              <w:t xml:space="preserve">Reikalavimai </w:t>
            </w:r>
          </w:p>
        </w:tc>
      </w:tr>
      <w:tr w:rsidR="0004269A" w:rsidRPr="00B97A81" w14:paraId="7E6D5C9A" w14:textId="77777777" w:rsidTr="00644409">
        <w:tc>
          <w:tcPr>
            <w:tcW w:w="993" w:type="dxa"/>
          </w:tcPr>
          <w:p w14:paraId="301C3C39" w14:textId="77777777" w:rsidR="002A5E73" w:rsidRPr="000903EF" w:rsidRDefault="002A5E73">
            <w:pPr>
              <w:spacing w:line="276" w:lineRule="auto"/>
              <w:jc w:val="both"/>
              <w:rPr>
                <w:u w:val="single"/>
              </w:rPr>
            </w:pPr>
          </w:p>
        </w:tc>
        <w:tc>
          <w:tcPr>
            <w:tcW w:w="8788" w:type="dxa"/>
            <w:gridSpan w:val="2"/>
            <w:hideMark/>
          </w:tcPr>
          <w:p w14:paraId="463F1DF7" w14:textId="77777777" w:rsidR="002A5E73" w:rsidRPr="000903EF" w:rsidRDefault="002A5E73">
            <w:pPr>
              <w:spacing w:line="276" w:lineRule="auto"/>
              <w:jc w:val="center"/>
              <w:rPr>
                <w:b/>
                <w:u w:val="single"/>
              </w:rPr>
            </w:pPr>
            <w:r w:rsidRPr="000903EF">
              <w:rPr>
                <w:b/>
              </w:rPr>
              <w:t>I. Bendra informacija apie pirkimo objektą</w:t>
            </w:r>
          </w:p>
        </w:tc>
      </w:tr>
      <w:tr w:rsidR="0004269A" w:rsidRPr="00B97A81" w14:paraId="5E3D7E16" w14:textId="77777777" w:rsidTr="00644409">
        <w:tc>
          <w:tcPr>
            <w:tcW w:w="993" w:type="dxa"/>
            <w:hideMark/>
          </w:tcPr>
          <w:p w14:paraId="448671E9" w14:textId="77777777" w:rsidR="002A5E73" w:rsidRPr="000903EF" w:rsidRDefault="002A5E73" w:rsidP="000903EF">
            <w:r w:rsidRPr="000903EF">
              <w:t>1.</w:t>
            </w:r>
          </w:p>
        </w:tc>
        <w:tc>
          <w:tcPr>
            <w:tcW w:w="3524" w:type="dxa"/>
          </w:tcPr>
          <w:p w14:paraId="7F5F5662" w14:textId="77777777" w:rsidR="005749EA" w:rsidRDefault="002A5E73" w:rsidP="000903EF">
            <w:r w:rsidRPr="000903EF">
              <w:t>Statytojas</w:t>
            </w:r>
            <w:r w:rsidR="005E1A65" w:rsidRPr="000903EF">
              <w:t xml:space="preserve"> </w:t>
            </w:r>
          </w:p>
          <w:p w14:paraId="1E19CEC2" w14:textId="4757AA06" w:rsidR="005749EA" w:rsidRDefault="005749EA" w:rsidP="000903EF"/>
          <w:p w14:paraId="092270CA" w14:textId="094DA93D" w:rsidR="006B6A3C" w:rsidRDefault="006B6A3C" w:rsidP="000903EF"/>
          <w:p w14:paraId="036230F3" w14:textId="7CC3D742" w:rsidR="006B6A3C" w:rsidRDefault="006B6A3C" w:rsidP="000903EF"/>
          <w:p w14:paraId="0025EFAC" w14:textId="4A685427" w:rsidR="00A618E1" w:rsidRDefault="00A618E1" w:rsidP="000903EF"/>
          <w:p w14:paraId="1F713EA1" w14:textId="77777777" w:rsidR="00A618E1" w:rsidRDefault="00A618E1" w:rsidP="000903EF"/>
          <w:p w14:paraId="74CCDC1F" w14:textId="10A3B268" w:rsidR="002A5E73" w:rsidRPr="000903EF" w:rsidRDefault="005E1A65" w:rsidP="000903EF">
            <w:pPr>
              <w:rPr>
                <w:u w:val="single"/>
              </w:rPr>
            </w:pPr>
            <w:r w:rsidRPr="000903EF">
              <w:t>Užsakovas</w:t>
            </w:r>
          </w:p>
        </w:tc>
        <w:tc>
          <w:tcPr>
            <w:tcW w:w="5264" w:type="dxa"/>
          </w:tcPr>
          <w:p w14:paraId="18E2EA5B" w14:textId="77777777" w:rsidR="00A618E1" w:rsidRPr="001C1162" w:rsidRDefault="00A618E1" w:rsidP="00A618E1">
            <w:pPr>
              <w:snapToGrid w:val="0"/>
              <w:rPr>
                <w:b/>
              </w:rPr>
            </w:pPr>
            <w:r w:rsidRPr="001C1162">
              <w:rPr>
                <w:b/>
              </w:rPr>
              <w:t>Trakų rajono savivaldybė</w:t>
            </w:r>
          </w:p>
          <w:p w14:paraId="54456E30" w14:textId="0BA5242E" w:rsidR="00A618E1" w:rsidRPr="001C1162" w:rsidRDefault="00A618E1" w:rsidP="00A618E1">
            <w:pPr>
              <w:snapToGrid w:val="0"/>
              <w:rPr>
                <w:bCs/>
              </w:rPr>
            </w:pPr>
            <w:r w:rsidRPr="001C1162">
              <w:rPr>
                <w:bCs/>
              </w:rPr>
              <w:t>Įstaigos kodas</w:t>
            </w:r>
            <w:r w:rsidR="00A50A99">
              <w:rPr>
                <w:bCs/>
              </w:rPr>
              <w:t>:</w:t>
            </w:r>
            <w:r w:rsidRPr="001C1162">
              <w:rPr>
                <w:bCs/>
              </w:rPr>
              <w:t xml:space="preserve"> 111104791</w:t>
            </w:r>
          </w:p>
          <w:p w14:paraId="06A10C12" w14:textId="77777777" w:rsidR="00A618E1" w:rsidRPr="001C1162" w:rsidRDefault="00A618E1" w:rsidP="00A618E1">
            <w:pPr>
              <w:snapToGrid w:val="0"/>
              <w:rPr>
                <w:bCs/>
              </w:rPr>
            </w:pPr>
            <w:r w:rsidRPr="001C1162">
              <w:rPr>
                <w:bCs/>
              </w:rPr>
              <w:t xml:space="preserve">Vytauto g. 33, 21106 Trakai </w:t>
            </w:r>
          </w:p>
          <w:p w14:paraId="0498794A" w14:textId="6F6516FA" w:rsidR="00A50A99" w:rsidRDefault="00A618E1" w:rsidP="00A618E1">
            <w:pPr>
              <w:snapToGrid w:val="0"/>
              <w:rPr>
                <w:bCs/>
              </w:rPr>
            </w:pPr>
            <w:r w:rsidRPr="001C1162">
              <w:rPr>
                <w:bCs/>
              </w:rPr>
              <w:t>Tel. (</w:t>
            </w:r>
            <w:r w:rsidR="00CC3F02">
              <w:rPr>
                <w:bCs/>
              </w:rPr>
              <w:t>0</w:t>
            </w:r>
            <w:r w:rsidRPr="001C1162">
              <w:rPr>
                <w:bCs/>
              </w:rPr>
              <w:t xml:space="preserve"> 528) 58 300</w:t>
            </w:r>
          </w:p>
          <w:p w14:paraId="10CDEF07" w14:textId="1FDD0ADE" w:rsidR="006B6A3C" w:rsidRDefault="00A618E1" w:rsidP="00A618E1">
            <w:pPr>
              <w:snapToGrid w:val="0"/>
              <w:rPr>
                <w:bCs/>
              </w:rPr>
            </w:pPr>
            <w:r w:rsidRPr="001C1162">
              <w:rPr>
                <w:bCs/>
              </w:rPr>
              <w:t>El. p</w:t>
            </w:r>
            <w:r w:rsidR="00A50A99">
              <w:rPr>
                <w:bCs/>
              </w:rPr>
              <w:t>.</w:t>
            </w:r>
            <w:r w:rsidRPr="001C1162">
              <w:rPr>
                <w:bCs/>
              </w:rPr>
              <w:t>: direktorius@trakai.lt</w:t>
            </w:r>
          </w:p>
          <w:p w14:paraId="1E765BD3" w14:textId="134F7081" w:rsidR="00583F25" w:rsidRDefault="00583F25" w:rsidP="000903EF">
            <w:pPr>
              <w:snapToGrid w:val="0"/>
              <w:rPr>
                <w:bCs/>
              </w:rPr>
            </w:pPr>
          </w:p>
          <w:p w14:paraId="7225815A" w14:textId="60895D52" w:rsidR="003B64FB" w:rsidRPr="006B6A3C" w:rsidRDefault="003B64FB" w:rsidP="000903EF">
            <w:pPr>
              <w:snapToGrid w:val="0"/>
              <w:rPr>
                <w:b/>
              </w:rPr>
            </w:pPr>
            <w:r w:rsidRPr="006B6A3C">
              <w:rPr>
                <w:b/>
              </w:rPr>
              <w:t xml:space="preserve">Trakų rajono savivaldybės administracija </w:t>
            </w:r>
          </w:p>
          <w:p w14:paraId="23E04FB6" w14:textId="77777777" w:rsidR="003B64FB" w:rsidRPr="000903EF" w:rsidRDefault="003B64FB" w:rsidP="000903EF">
            <w:r w:rsidRPr="000903EF">
              <w:t>Įstaigos kodas: 181626536</w:t>
            </w:r>
          </w:p>
          <w:p w14:paraId="6F5EAFE3" w14:textId="437490E1" w:rsidR="003B64FB" w:rsidRPr="000903EF" w:rsidRDefault="003B64FB" w:rsidP="000903EF">
            <w:r w:rsidRPr="000903EF">
              <w:t xml:space="preserve">Vytauto g. 33, 21106 Trakai </w:t>
            </w:r>
          </w:p>
          <w:p w14:paraId="1E8E8F34" w14:textId="254CBAC0" w:rsidR="003B64FB" w:rsidRPr="000903EF" w:rsidRDefault="003B64FB" w:rsidP="000903EF">
            <w:r w:rsidRPr="000903EF">
              <w:t>Tel. (</w:t>
            </w:r>
            <w:r w:rsidR="00A50A99">
              <w:t xml:space="preserve">0 </w:t>
            </w:r>
            <w:r w:rsidRPr="000903EF">
              <w:t>528) 58</w:t>
            </w:r>
            <w:r w:rsidR="00A50A99">
              <w:t xml:space="preserve"> </w:t>
            </w:r>
            <w:r w:rsidRPr="000903EF">
              <w:t>300</w:t>
            </w:r>
          </w:p>
          <w:p w14:paraId="5E187B8E" w14:textId="77777777" w:rsidR="003B64FB" w:rsidRPr="000903EF" w:rsidRDefault="003B64FB" w:rsidP="000903EF">
            <w:r w:rsidRPr="000903EF">
              <w:t xml:space="preserve">Sąskaitos Nr. </w:t>
            </w:r>
            <w:r w:rsidR="006356A9" w:rsidRPr="000903EF">
              <w:t>LT</w:t>
            </w:r>
            <w:r w:rsidRPr="000903EF">
              <w:t>814010042700080060</w:t>
            </w:r>
          </w:p>
          <w:p w14:paraId="6C48E33B" w14:textId="77777777" w:rsidR="003B64FB" w:rsidRPr="000903EF" w:rsidRDefault="003B64FB" w:rsidP="000903EF">
            <w:r w:rsidRPr="000903EF">
              <w:t xml:space="preserve">Bankas: </w:t>
            </w:r>
            <w:proofErr w:type="spellStart"/>
            <w:r w:rsidR="006356A9" w:rsidRPr="000903EF">
              <w:t>Luminor</w:t>
            </w:r>
            <w:proofErr w:type="spellEnd"/>
            <w:r w:rsidRPr="000903EF">
              <w:t xml:space="preserve"> bankas</w:t>
            </w:r>
            <w:r w:rsidR="006356A9" w:rsidRPr="000903EF">
              <w:t>, AB</w:t>
            </w:r>
          </w:p>
          <w:p w14:paraId="1CC3CFE6" w14:textId="77777777" w:rsidR="002A5E73" w:rsidRDefault="006356A9" w:rsidP="000903EF">
            <w:pPr>
              <w:suppressAutoHyphens w:val="0"/>
            </w:pPr>
            <w:r w:rsidRPr="000903EF">
              <w:t>E</w:t>
            </w:r>
            <w:r w:rsidR="003B64FB" w:rsidRPr="000903EF">
              <w:t>l. p.: direktorius@trakai.lt</w:t>
            </w:r>
          </w:p>
          <w:p w14:paraId="434236CF" w14:textId="77777777" w:rsidR="00D960E4" w:rsidRPr="000903EF" w:rsidRDefault="00D960E4" w:rsidP="000903EF">
            <w:pPr>
              <w:suppressAutoHyphens w:val="0"/>
              <w:rPr>
                <w:i/>
                <w:iCs/>
                <w:kern w:val="0"/>
                <w:lang w:eastAsia="lt-LT"/>
              </w:rPr>
            </w:pPr>
          </w:p>
        </w:tc>
      </w:tr>
      <w:tr w:rsidR="0004269A" w:rsidRPr="00B97A81" w14:paraId="40E510E6" w14:textId="77777777" w:rsidTr="00644409">
        <w:tc>
          <w:tcPr>
            <w:tcW w:w="993" w:type="dxa"/>
          </w:tcPr>
          <w:p w14:paraId="781AF87E" w14:textId="77777777" w:rsidR="002A5E73" w:rsidRPr="000903EF" w:rsidRDefault="003D108C" w:rsidP="000903EF">
            <w:r w:rsidRPr="000903EF">
              <w:t>2.</w:t>
            </w:r>
          </w:p>
        </w:tc>
        <w:tc>
          <w:tcPr>
            <w:tcW w:w="3524" w:type="dxa"/>
          </w:tcPr>
          <w:p w14:paraId="3DBBE632" w14:textId="77777777" w:rsidR="002A5E73" w:rsidRPr="000903EF" w:rsidRDefault="002A5E73" w:rsidP="000903EF">
            <w:r w:rsidRPr="000903EF">
              <w:t>Pirkimo objektas</w:t>
            </w:r>
          </w:p>
        </w:tc>
        <w:tc>
          <w:tcPr>
            <w:tcW w:w="5264" w:type="dxa"/>
          </w:tcPr>
          <w:p w14:paraId="55911F51" w14:textId="2710ABFB" w:rsidR="0020443F" w:rsidRDefault="006B720C" w:rsidP="000903EF">
            <w:pPr>
              <w:suppressAutoHyphens w:val="0"/>
              <w:rPr>
                <w:iCs/>
                <w:lang w:eastAsia="lt-LT"/>
              </w:rPr>
            </w:pPr>
            <w:r>
              <w:rPr>
                <w:iCs/>
                <w:lang w:eastAsia="lt-LT"/>
              </w:rPr>
              <w:t xml:space="preserve">Paprastojo remonto aprašas </w:t>
            </w:r>
            <w:r w:rsidR="003E6A61" w:rsidRPr="00AD05A1">
              <w:rPr>
                <w:iCs/>
                <w:lang w:eastAsia="lt-LT"/>
              </w:rPr>
              <w:t>ir projekto vykdymo priežiūra</w:t>
            </w:r>
          </w:p>
          <w:p w14:paraId="6C7ADFB5" w14:textId="3E8A69DD" w:rsidR="00535376" w:rsidRPr="00535376" w:rsidRDefault="00535376" w:rsidP="000903EF">
            <w:pPr>
              <w:suppressAutoHyphens w:val="0"/>
              <w:rPr>
                <w:lang w:eastAsia="lt-LT"/>
              </w:rPr>
            </w:pPr>
          </w:p>
        </w:tc>
      </w:tr>
      <w:tr w:rsidR="0004269A" w:rsidRPr="00B97A81" w14:paraId="66C44C32" w14:textId="77777777" w:rsidTr="00644409">
        <w:tc>
          <w:tcPr>
            <w:tcW w:w="993" w:type="dxa"/>
          </w:tcPr>
          <w:p w14:paraId="2EC621FF" w14:textId="77777777" w:rsidR="002A5E73" w:rsidRPr="000903EF" w:rsidRDefault="003D108C" w:rsidP="000903EF">
            <w:r w:rsidRPr="000903EF">
              <w:t>3.</w:t>
            </w:r>
          </w:p>
        </w:tc>
        <w:tc>
          <w:tcPr>
            <w:tcW w:w="3524" w:type="dxa"/>
          </w:tcPr>
          <w:p w14:paraId="0212F055" w14:textId="77777777" w:rsidR="002A5E73" w:rsidRPr="000903EF" w:rsidRDefault="002A5E73" w:rsidP="000903EF">
            <w:r w:rsidRPr="000903EF">
              <w:t>Projekto pavadinimas</w:t>
            </w:r>
          </w:p>
        </w:tc>
        <w:tc>
          <w:tcPr>
            <w:tcW w:w="5264" w:type="dxa"/>
          </w:tcPr>
          <w:p w14:paraId="7E812088" w14:textId="686B90A7" w:rsidR="006B720C" w:rsidRPr="00F52672" w:rsidRDefault="00007ABE" w:rsidP="006B720C">
            <w:bookmarkStart w:id="0" w:name="_Hlk204850963"/>
            <w:r w:rsidRPr="00B1477A">
              <w:t>Mokslo paskirties pastato (visuomeninių pastatų paskirties grupės)</w:t>
            </w:r>
            <w:r w:rsidR="009443B3">
              <w:t xml:space="preserve"> – </w:t>
            </w:r>
            <w:r w:rsidR="003E6A61">
              <w:t>Lentvario</w:t>
            </w:r>
            <w:r w:rsidR="004767DB" w:rsidRPr="00B1477A">
              <w:t xml:space="preserve"> pradinės mokyklos, </w:t>
            </w:r>
            <w:r w:rsidR="003E6A61">
              <w:t>Mokyklos</w:t>
            </w:r>
            <w:r w:rsidR="004767DB" w:rsidRPr="00B1477A">
              <w:t xml:space="preserve"> g. </w:t>
            </w:r>
            <w:r w:rsidR="003E6A61">
              <w:t>1</w:t>
            </w:r>
            <w:r w:rsidR="004767DB" w:rsidRPr="00B1477A">
              <w:t xml:space="preserve">, </w:t>
            </w:r>
            <w:r w:rsidR="003E6A61">
              <w:t>Lentvaryje</w:t>
            </w:r>
            <w:r w:rsidRPr="00B1477A">
              <w:t xml:space="preserve">, </w:t>
            </w:r>
            <w:r w:rsidR="00A35465" w:rsidRPr="00B1477A">
              <w:t xml:space="preserve">priedangos įrengimo rūsio patalpose </w:t>
            </w:r>
            <w:r w:rsidR="006B720C" w:rsidRPr="00B1477A">
              <w:t>paprastojo</w:t>
            </w:r>
            <w:r w:rsidR="006B720C" w:rsidRPr="00F52672">
              <w:t xml:space="preserve"> remonto aprašas</w:t>
            </w:r>
          </w:p>
          <w:bookmarkEnd w:id="0"/>
          <w:p w14:paraId="2B9AA54D" w14:textId="6EF5FFE9" w:rsidR="002A5E73" w:rsidRPr="00F52672" w:rsidRDefault="002A5E73" w:rsidP="00583F25">
            <w:pPr>
              <w:rPr>
                <w:strike/>
                <w:kern w:val="0"/>
                <w:lang w:eastAsia="lt-LT"/>
              </w:rPr>
            </w:pPr>
          </w:p>
        </w:tc>
      </w:tr>
      <w:tr w:rsidR="0004269A" w:rsidRPr="00B97A81" w14:paraId="0100AB54" w14:textId="77777777" w:rsidTr="00644409">
        <w:tc>
          <w:tcPr>
            <w:tcW w:w="993" w:type="dxa"/>
          </w:tcPr>
          <w:p w14:paraId="13AC071D" w14:textId="77777777" w:rsidR="0020443F" w:rsidRPr="000903EF" w:rsidRDefault="003D108C" w:rsidP="000903EF">
            <w:r w:rsidRPr="000903EF">
              <w:t>4.</w:t>
            </w:r>
          </w:p>
        </w:tc>
        <w:tc>
          <w:tcPr>
            <w:tcW w:w="3524" w:type="dxa"/>
          </w:tcPr>
          <w:p w14:paraId="49999B0F" w14:textId="77777777" w:rsidR="0020443F" w:rsidRPr="000903EF" w:rsidRDefault="0020443F" w:rsidP="000903EF">
            <w:r w:rsidRPr="000903EF">
              <w:t>Statinio adresas</w:t>
            </w:r>
          </w:p>
        </w:tc>
        <w:tc>
          <w:tcPr>
            <w:tcW w:w="5264" w:type="dxa"/>
          </w:tcPr>
          <w:p w14:paraId="1B0C3419" w14:textId="66AD0B9A" w:rsidR="0020443F" w:rsidRDefault="00FC7628" w:rsidP="00FC7628">
            <w:pPr>
              <w:rPr>
                <w:bCs/>
              </w:rPr>
            </w:pPr>
            <w:r w:rsidRPr="001E07EA">
              <w:rPr>
                <w:bCs/>
              </w:rPr>
              <w:t xml:space="preserve">Trakų r. </w:t>
            </w:r>
            <w:r w:rsidR="00A50A99">
              <w:rPr>
                <w:bCs/>
              </w:rPr>
              <w:t>s</w:t>
            </w:r>
            <w:r w:rsidRPr="001E07EA">
              <w:rPr>
                <w:bCs/>
              </w:rPr>
              <w:t xml:space="preserve">av., </w:t>
            </w:r>
            <w:r w:rsidR="003E6A61">
              <w:rPr>
                <w:bCs/>
              </w:rPr>
              <w:t>Lentvario</w:t>
            </w:r>
            <w:r w:rsidR="006B720C" w:rsidRPr="001E07EA">
              <w:rPr>
                <w:bCs/>
              </w:rPr>
              <w:t xml:space="preserve"> </w:t>
            </w:r>
            <w:r w:rsidRPr="001E07EA">
              <w:rPr>
                <w:bCs/>
              </w:rPr>
              <w:t xml:space="preserve">m., </w:t>
            </w:r>
            <w:r w:rsidR="003E6A61">
              <w:rPr>
                <w:bCs/>
              </w:rPr>
              <w:t>Mokyklos</w:t>
            </w:r>
            <w:r w:rsidR="006B720C" w:rsidRPr="001E07EA">
              <w:rPr>
                <w:bCs/>
              </w:rPr>
              <w:t xml:space="preserve"> g. </w:t>
            </w:r>
            <w:r w:rsidR="003E6A61">
              <w:rPr>
                <w:bCs/>
              </w:rPr>
              <w:t>1</w:t>
            </w:r>
          </w:p>
          <w:p w14:paraId="4265C04A" w14:textId="38BC539B" w:rsidR="008E654B" w:rsidRDefault="00A35465" w:rsidP="00FC7628">
            <w:r w:rsidRPr="00F52672">
              <w:t>(</w:t>
            </w:r>
            <w:proofErr w:type="spellStart"/>
            <w:r w:rsidRPr="00F52672">
              <w:t>unik</w:t>
            </w:r>
            <w:proofErr w:type="spellEnd"/>
            <w:r w:rsidRPr="00F52672">
              <w:t xml:space="preserve">. Nr. </w:t>
            </w:r>
            <w:r w:rsidR="00B952B8">
              <w:t>7994-8015-9019</w:t>
            </w:r>
            <w:r w:rsidRPr="00F52672">
              <w:rPr>
                <w:rFonts w:eastAsia="Times New Roman"/>
                <w:lang w:eastAsia="lt-LT"/>
              </w:rPr>
              <w:t>)</w:t>
            </w:r>
          </w:p>
          <w:p w14:paraId="24DE58C8" w14:textId="7D12D0A1" w:rsidR="00A35465" w:rsidRPr="008E654B" w:rsidRDefault="00A35465" w:rsidP="00FC7628">
            <w:pPr>
              <w:rPr>
                <w:bCs/>
                <w:kern w:val="0"/>
                <w:lang w:eastAsia="lt-LT"/>
              </w:rPr>
            </w:pPr>
          </w:p>
        </w:tc>
      </w:tr>
      <w:tr w:rsidR="0004269A" w:rsidRPr="00B97A81" w14:paraId="0720DABC" w14:textId="77777777" w:rsidTr="00644409">
        <w:trPr>
          <w:trHeight w:val="885"/>
        </w:trPr>
        <w:tc>
          <w:tcPr>
            <w:tcW w:w="993" w:type="dxa"/>
            <w:hideMark/>
          </w:tcPr>
          <w:p w14:paraId="3A2A75D4" w14:textId="140B207A" w:rsidR="002A5E73" w:rsidRPr="000903EF" w:rsidRDefault="001420B0" w:rsidP="000903EF">
            <w:pPr>
              <w:rPr>
                <w:kern w:val="2"/>
              </w:rPr>
            </w:pPr>
            <w:r>
              <w:t>5</w:t>
            </w:r>
            <w:r w:rsidR="003D108C" w:rsidRPr="000903EF">
              <w:t>.</w:t>
            </w:r>
          </w:p>
        </w:tc>
        <w:tc>
          <w:tcPr>
            <w:tcW w:w="3524" w:type="dxa"/>
            <w:hideMark/>
          </w:tcPr>
          <w:p w14:paraId="09F72567" w14:textId="1B5FD152" w:rsidR="002A5E73" w:rsidRPr="000903EF" w:rsidRDefault="002A5E73" w:rsidP="000903EF">
            <w:r w:rsidRPr="000903EF">
              <w:t>Statinio(-</w:t>
            </w:r>
            <w:proofErr w:type="spellStart"/>
            <w:r w:rsidRPr="000903EF">
              <w:t>ių</w:t>
            </w:r>
            <w:proofErr w:type="spellEnd"/>
            <w:r w:rsidRPr="000903EF">
              <w:t>) ar statinių grupės paskirtis ir bendrieji (techniniai ir</w:t>
            </w:r>
            <w:r w:rsidR="00A1766A">
              <w:t xml:space="preserve"> </w:t>
            </w:r>
            <w:r w:rsidR="00FE76F8" w:rsidRPr="000903EF">
              <w:t>paskirties) rodikliai</w:t>
            </w:r>
          </w:p>
        </w:tc>
        <w:tc>
          <w:tcPr>
            <w:tcW w:w="5264" w:type="dxa"/>
            <w:hideMark/>
          </w:tcPr>
          <w:p w14:paraId="6C71973B" w14:textId="4A6E8582" w:rsidR="002A5E73" w:rsidRPr="00B1477A" w:rsidRDefault="00583F25" w:rsidP="00123651">
            <w:pPr>
              <w:suppressAutoHyphens w:val="0"/>
              <w:rPr>
                <w:iCs/>
              </w:rPr>
            </w:pPr>
            <w:r w:rsidRPr="00B1477A">
              <w:rPr>
                <w:iCs/>
              </w:rPr>
              <w:t>Mok</w:t>
            </w:r>
            <w:r w:rsidR="00007ABE" w:rsidRPr="00B1477A">
              <w:rPr>
                <w:iCs/>
              </w:rPr>
              <w:t>slo</w:t>
            </w:r>
            <w:r w:rsidR="00B431DC" w:rsidRPr="00B1477A">
              <w:rPr>
                <w:iCs/>
              </w:rPr>
              <w:t xml:space="preserve"> paskirties pastatas</w:t>
            </w:r>
          </w:p>
          <w:p w14:paraId="69629CA8" w14:textId="6BFD8862" w:rsidR="00B431DC" w:rsidRPr="00B1477A" w:rsidRDefault="00B431DC" w:rsidP="00A1766A">
            <w:pPr>
              <w:suppressAutoHyphens w:val="0"/>
              <w:rPr>
                <w:iCs/>
              </w:rPr>
            </w:pPr>
          </w:p>
        </w:tc>
      </w:tr>
      <w:tr w:rsidR="0004269A" w:rsidRPr="00B97A81" w14:paraId="139DA011" w14:textId="77777777" w:rsidTr="007911ED">
        <w:trPr>
          <w:trHeight w:val="352"/>
        </w:trPr>
        <w:tc>
          <w:tcPr>
            <w:tcW w:w="993" w:type="dxa"/>
            <w:hideMark/>
          </w:tcPr>
          <w:p w14:paraId="127421E3" w14:textId="634CA44B" w:rsidR="002A5E73" w:rsidRPr="000903EF" w:rsidRDefault="001420B0" w:rsidP="000903EF">
            <w:r>
              <w:t>6</w:t>
            </w:r>
            <w:r w:rsidR="003D108C" w:rsidRPr="000903EF">
              <w:t>.</w:t>
            </w:r>
          </w:p>
        </w:tc>
        <w:tc>
          <w:tcPr>
            <w:tcW w:w="3524" w:type="dxa"/>
            <w:hideMark/>
          </w:tcPr>
          <w:p w14:paraId="0C44AECD" w14:textId="77777777" w:rsidR="002A5E73" w:rsidRPr="000903EF" w:rsidRDefault="002A5E73" w:rsidP="000903EF">
            <w:pPr>
              <w:rPr>
                <w:u w:val="single"/>
              </w:rPr>
            </w:pPr>
            <w:r w:rsidRPr="000903EF">
              <w:t>Statinio</w:t>
            </w:r>
            <w:r w:rsidR="000730E8">
              <w:t xml:space="preserve"> </w:t>
            </w:r>
            <w:r w:rsidR="00FE76F8" w:rsidRPr="000903EF">
              <w:t>statybos rūšis</w:t>
            </w:r>
          </w:p>
        </w:tc>
        <w:tc>
          <w:tcPr>
            <w:tcW w:w="5264" w:type="dxa"/>
            <w:hideMark/>
          </w:tcPr>
          <w:p w14:paraId="22098A97" w14:textId="77777777" w:rsidR="002A5E73" w:rsidRDefault="008E654B" w:rsidP="000903EF">
            <w:pPr>
              <w:rPr>
                <w:iCs/>
                <w:lang w:eastAsia="lt-LT"/>
              </w:rPr>
            </w:pPr>
            <w:r>
              <w:rPr>
                <w:iCs/>
                <w:lang w:eastAsia="lt-LT"/>
              </w:rPr>
              <w:t>Paprastasis r</w:t>
            </w:r>
            <w:r w:rsidR="00A618E1" w:rsidRPr="007911ED">
              <w:rPr>
                <w:iCs/>
                <w:lang w:eastAsia="lt-LT"/>
              </w:rPr>
              <w:t>e</w:t>
            </w:r>
            <w:r w:rsidR="006B720C">
              <w:rPr>
                <w:iCs/>
                <w:lang w:eastAsia="lt-LT"/>
              </w:rPr>
              <w:t>montas</w:t>
            </w:r>
          </w:p>
          <w:p w14:paraId="3F9CDE30" w14:textId="77777777" w:rsidR="001420B0" w:rsidRDefault="001420B0" w:rsidP="000903EF">
            <w:pPr>
              <w:rPr>
                <w:iCs/>
                <w:lang w:eastAsia="lt-LT"/>
              </w:rPr>
            </w:pPr>
          </w:p>
          <w:p w14:paraId="41F29DD4" w14:textId="01856B51" w:rsidR="00A35465" w:rsidRPr="00A618E1" w:rsidRDefault="00A35465" w:rsidP="000903EF">
            <w:pPr>
              <w:rPr>
                <w:bCs/>
                <w:strike/>
              </w:rPr>
            </w:pPr>
          </w:p>
        </w:tc>
      </w:tr>
      <w:tr w:rsidR="0004269A" w:rsidRPr="00B97A81" w14:paraId="521BF71D" w14:textId="77777777" w:rsidTr="00644409">
        <w:trPr>
          <w:trHeight w:val="272"/>
        </w:trPr>
        <w:tc>
          <w:tcPr>
            <w:tcW w:w="993" w:type="dxa"/>
            <w:hideMark/>
          </w:tcPr>
          <w:p w14:paraId="21125BAF" w14:textId="73FBBD4B" w:rsidR="002A5E73" w:rsidRPr="000903EF" w:rsidRDefault="001420B0" w:rsidP="000903EF">
            <w:r>
              <w:t>7</w:t>
            </w:r>
            <w:r w:rsidR="003D108C" w:rsidRPr="000903EF">
              <w:t>.</w:t>
            </w:r>
          </w:p>
        </w:tc>
        <w:tc>
          <w:tcPr>
            <w:tcW w:w="3524" w:type="dxa"/>
            <w:hideMark/>
          </w:tcPr>
          <w:p w14:paraId="58540231" w14:textId="77777777" w:rsidR="002A5E73" w:rsidRPr="000903EF" w:rsidRDefault="00FE76F8" w:rsidP="000903EF">
            <w:pPr>
              <w:rPr>
                <w:u w:val="single"/>
              </w:rPr>
            </w:pPr>
            <w:r w:rsidRPr="000903EF">
              <w:t>Statinio kategorija</w:t>
            </w:r>
          </w:p>
        </w:tc>
        <w:tc>
          <w:tcPr>
            <w:tcW w:w="5264" w:type="dxa"/>
          </w:tcPr>
          <w:p w14:paraId="7463D765" w14:textId="27B6B06E" w:rsidR="002A5E73" w:rsidRDefault="00B952B8" w:rsidP="000903EF">
            <w:r>
              <w:t>Ney</w:t>
            </w:r>
            <w:r w:rsidR="00730C3D">
              <w:t>patingasis</w:t>
            </w:r>
            <w:r w:rsidR="002C4454" w:rsidRPr="002535AB">
              <w:t xml:space="preserve"> statinys</w:t>
            </w:r>
          </w:p>
          <w:p w14:paraId="29E505CB" w14:textId="23BB1BCF" w:rsidR="00A35465" w:rsidRPr="000903EF" w:rsidRDefault="00A35465" w:rsidP="000903EF">
            <w:pPr>
              <w:rPr>
                <w:iCs/>
              </w:rPr>
            </w:pPr>
          </w:p>
        </w:tc>
      </w:tr>
      <w:tr w:rsidR="0004269A" w:rsidRPr="00B97A81" w14:paraId="4437C22E" w14:textId="77777777" w:rsidTr="00A35465">
        <w:trPr>
          <w:trHeight w:val="269"/>
        </w:trPr>
        <w:tc>
          <w:tcPr>
            <w:tcW w:w="993" w:type="dxa"/>
          </w:tcPr>
          <w:p w14:paraId="15E4007C" w14:textId="76704675" w:rsidR="00084A04" w:rsidRPr="000903EF" w:rsidRDefault="001420B0" w:rsidP="000903EF">
            <w:r>
              <w:t>8</w:t>
            </w:r>
            <w:r w:rsidR="00084A04" w:rsidRPr="000903EF">
              <w:t>.</w:t>
            </w:r>
          </w:p>
        </w:tc>
        <w:tc>
          <w:tcPr>
            <w:tcW w:w="3524" w:type="dxa"/>
          </w:tcPr>
          <w:p w14:paraId="66F34C91" w14:textId="6A0F6CE1" w:rsidR="00084A04" w:rsidRPr="000903EF" w:rsidRDefault="00A35465" w:rsidP="000903EF">
            <w:r>
              <w:t>Remontuojamos patalpos</w:t>
            </w:r>
          </w:p>
        </w:tc>
        <w:tc>
          <w:tcPr>
            <w:tcW w:w="5264" w:type="dxa"/>
          </w:tcPr>
          <w:p w14:paraId="21A3B699" w14:textId="0C937ED4" w:rsidR="00084A04" w:rsidRDefault="00A35465" w:rsidP="00123651">
            <w:pPr>
              <w:rPr>
                <w:iCs/>
                <w:lang w:eastAsia="lt-LT"/>
              </w:rPr>
            </w:pPr>
            <w:r>
              <w:rPr>
                <w:iCs/>
                <w:lang w:eastAsia="lt-LT"/>
              </w:rPr>
              <w:t>Rūsio patalpos</w:t>
            </w:r>
            <w:r w:rsidR="00E52C36">
              <w:rPr>
                <w:iCs/>
                <w:lang w:eastAsia="lt-LT"/>
              </w:rPr>
              <w:t xml:space="preserve">, iš kurių </w:t>
            </w:r>
            <w:r w:rsidR="00FC2A5C">
              <w:rPr>
                <w:iCs/>
                <w:lang w:eastAsia="lt-LT"/>
              </w:rPr>
              <w:t>465</w:t>
            </w:r>
            <w:r w:rsidR="00E52C36">
              <w:rPr>
                <w:iCs/>
                <w:lang w:eastAsia="lt-LT"/>
              </w:rPr>
              <w:t xml:space="preserve"> m² turi būti pritaikytos </w:t>
            </w:r>
            <w:r w:rsidR="003E6A61">
              <w:rPr>
                <w:iCs/>
                <w:lang w:eastAsia="lt-LT"/>
              </w:rPr>
              <w:t xml:space="preserve">3 lygio </w:t>
            </w:r>
            <w:r w:rsidR="00E52C36">
              <w:rPr>
                <w:iCs/>
                <w:lang w:eastAsia="lt-LT"/>
              </w:rPr>
              <w:t>priedangai</w:t>
            </w:r>
            <w:r w:rsidR="002940EE">
              <w:rPr>
                <w:iCs/>
                <w:lang w:eastAsia="lt-LT"/>
              </w:rPr>
              <w:t>. Priedangoje talpinamų gyventojų skaičius – 310.</w:t>
            </w:r>
          </w:p>
          <w:p w14:paraId="1ECD475F" w14:textId="0922E937" w:rsidR="00A35465" w:rsidRPr="000903EF" w:rsidRDefault="00A35465" w:rsidP="00123651">
            <w:pPr>
              <w:rPr>
                <w:iCs/>
                <w:lang w:eastAsia="lt-LT"/>
              </w:rPr>
            </w:pPr>
          </w:p>
        </w:tc>
      </w:tr>
      <w:tr w:rsidR="001420B0" w:rsidRPr="00B97A81" w14:paraId="00BBCDF9" w14:textId="77777777" w:rsidTr="00A35465">
        <w:trPr>
          <w:trHeight w:val="269"/>
        </w:trPr>
        <w:tc>
          <w:tcPr>
            <w:tcW w:w="993" w:type="dxa"/>
          </w:tcPr>
          <w:p w14:paraId="7DC8273C" w14:textId="184FFA92" w:rsidR="001420B0" w:rsidRPr="000903EF" w:rsidRDefault="001420B0" w:rsidP="000903EF">
            <w:r>
              <w:t>9.</w:t>
            </w:r>
          </w:p>
        </w:tc>
        <w:tc>
          <w:tcPr>
            <w:tcW w:w="3524" w:type="dxa"/>
          </w:tcPr>
          <w:p w14:paraId="029616F2" w14:textId="7A8615AB" w:rsidR="001420B0" w:rsidRDefault="001420B0" w:rsidP="000903EF">
            <w:r>
              <w:t>Projekto rengimo etapas</w:t>
            </w:r>
          </w:p>
        </w:tc>
        <w:tc>
          <w:tcPr>
            <w:tcW w:w="5264" w:type="dxa"/>
          </w:tcPr>
          <w:p w14:paraId="060AAC58" w14:textId="5EED6085" w:rsidR="001420B0" w:rsidRPr="00007ABE" w:rsidRDefault="00E02160" w:rsidP="00123651">
            <w:pPr>
              <w:rPr>
                <w:iCs/>
                <w:strike/>
                <w:lang w:eastAsia="lt-LT"/>
              </w:rPr>
            </w:pPr>
            <w:r>
              <w:rPr>
                <w:iCs/>
                <w:lang w:eastAsia="lt-LT"/>
              </w:rPr>
              <w:t>Vieno etapo</w:t>
            </w:r>
          </w:p>
          <w:p w14:paraId="52FAF5FD" w14:textId="515682DD" w:rsidR="001420B0" w:rsidRDefault="001420B0" w:rsidP="00123651">
            <w:pPr>
              <w:rPr>
                <w:iCs/>
                <w:lang w:eastAsia="lt-LT"/>
              </w:rPr>
            </w:pPr>
          </w:p>
        </w:tc>
      </w:tr>
      <w:tr w:rsidR="0004269A" w:rsidRPr="00B97A81" w14:paraId="508085AC" w14:textId="77777777" w:rsidTr="00A35465">
        <w:trPr>
          <w:trHeight w:val="826"/>
        </w:trPr>
        <w:tc>
          <w:tcPr>
            <w:tcW w:w="993" w:type="dxa"/>
          </w:tcPr>
          <w:p w14:paraId="2A21412B" w14:textId="77777777" w:rsidR="00AA44E5" w:rsidRPr="000903EF" w:rsidRDefault="00D44CAE" w:rsidP="000903EF">
            <w:r w:rsidRPr="000903EF">
              <w:t>10.</w:t>
            </w:r>
          </w:p>
        </w:tc>
        <w:tc>
          <w:tcPr>
            <w:tcW w:w="3524" w:type="dxa"/>
          </w:tcPr>
          <w:p w14:paraId="58CDDC05" w14:textId="77777777" w:rsidR="00AA44E5" w:rsidRPr="000903EF" w:rsidRDefault="00AA44E5" w:rsidP="000903EF">
            <w:r w:rsidRPr="000903EF">
              <w:t xml:space="preserve">Duomenys apie </w:t>
            </w:r>
            <w:r w:rsidR="00D646DA" w:rsidRPr="000903EF">
              <w:t>statytojo</w:t>
            </w:r>
            <w:r w:rsidRPr="000903EF">
              <w:t xml:space="preserve"> turimus ar numatomus įsigyti įrenginius ir statybos produktus</w:t>
            </w:r>
          </w:p>
        </w:tc>
        <w:tc>
          <w:tcPr>
            <w:tcW w:w="5264" w:type="dxa"/>
          </w:tcPr>
          <w:p w14:paraId="6C7E9E01" w14:textId="77777777" w:rsidR="00AA44E5" w:rsidRPr="000903EF" w:rsidRDefault="003C30B3" w:rsidP="000903EF">
            <w:pPr>
              <w:rPr>
                <w:iCs/>
              </w:rPr>
            </w:pPr>
            <w:r w:rsidRPr="000903EF">
              <w:rPr>
                <w:iCs/>
              </w:rPr>
              <w:t>Reikalavimų nėra</w:t>
            </w:r>
          </w:p>
        </w:tc>
      </w:tr>
      <w:tr w:rsidR="0004269A" w:rsidRPr="00B97A81" w14:paraId="25FA1213" w14:textId="77777777" w:rsidTr="00644409">
        <w:trPr>
          <w:trHeight w:val="535"/>
        </w:trPr>
        <w:tc>
          <w:tcPr>
            <w:tcW w:w="993" w:type="dxa"/>
          </w:tcPr>
          <w:p w14:paraId="6D94F451" w14:textId="77777777" w:rsidR="00084A04" w:rsidRPr="000903EF" w:rsidRDefault="00D44CAE" w:rsidP="000903EF">
            <w:r w:rsidRPr="000903EF">
              <w:t>11.</w:t>
            </w:r>
          </w:p>
        </w:tc>
        <w:tc>
          <w:tcPr>
            <w:tcW w:w="3524" w:type="dxa"/>
          </w:tcPr>
          <w:p w14:paraId="066DC9A8" w14:textId="77777777" w:rsidR="00084A04" w:rsidRPr="000903EF" w:rsidRDefault="00084A04" w:rsidP="000903EF">
            <w:r w:rsidRPr="000903EF">
              <w:t>Lėšų dydis projekto realizavimui</w:t>
            </w:r>
          </w:p>
        </w:tc>
        <w:tc>
          <w:tcPr>
            <w:tcW w:w="5264" w:type="dxa"/>
          </w:tcPr>
          <w:p w14:paraId="3CDDD9D2" w14:textId="77777777" w:rsidR="00084A04" w:rsidRPr="000903EF" w:rsidRDefault="00D6665C" w:rsidP="000903EF">
            <w:pPr>
              <w:rPr>
                <w:iCs/>
                <w:lang w:eastAsia="lt-LT"/>
              </w:rPr>
            </w:pPr>
            <w:r>
              <w:t>Reikalavimų nėra</w:t>
            </w:r>
          </w:p>
        </w:tc>
      </w:tr>
      <w:tr w:rsidR="0004269A" w:rsidRPr="00B97A81" w14:paraId="3010BE45" w14:textId="77777777" w:rsidTr="00644409">
        <w:tc>
          <w:tcPr>
            <w:tcW w:w="993" w:type="dxa"/>
          </w:tcPr>
          <w:p w14:paraId="05943301" w14:textId="77777777" w:rsidR="00084A04" w:rsidRPr="000903EF" w:rsidRDefault="00084A04" w:rsidP="000903EF"/>
        </w:tc>
        <w:tc>
          <w:tcPr>
            <w:tcW w:w="8788" w:type="dxa"/>
            <w:gridSpan w:val="2"/>
            <w:hideMark/>
          </w:tcPr>
          <w:p w14:paraId="21756783" w14:textId="77777777" w:rsidR="00084A04" w:rsidRPr="000903EF" w:rsidRDefault="00084A04" w:rsidP="000903EF">
            <w:pPr>
              <w:rPr>
                <w:b/>
              </w:rPr>
            </w:pPr>
            <w:r w:rsidRPr="000903EF">
              <w:rPr>
                <w:b/>
              </w:rPr>
              <w:t>II. Perkamų paslaugų apimtis ir trukmė</w:t>
            </w:r>
          </w:p>
        </w:tc>
      </w:tr>
      <w:tr w:rsidR="0004269A" w:rsidRPr="00B97A81" w14:paraId="52360991" w14:textId="77777777" w:rsidTr="00644409">
        <w:trPr>
          <w:trHeight w:val="615"/>
        </w:trPr>
        <w:tc>
          <w:tcPr>
            <w:tcW w:w="993" w:type="dxa"/>
            <w:hideMark/>
          </w:tcPr>
          <w:p w14:paraId="0D6020F4" w14:textId="77777777" w:rsidR="00084A04" w:rsidRPr="000903EF" w:rsidRDefault="00D44CAE" w:rsidP="000903EF">
            <w:r w:rsidRPr="000903EF">
              <w:lastRenderedPageBreak/>
              <w:t>12.</w:t>
            </w:r>
          </w:p>
        </w:tc>
        <w:tc>
          <w:tcPr>
            <w:tcW w:w="3524" w:type="dxa"/>
            <w:hideMark/>
          </w:tcPr>
          <w:p w14:paraId="3BDCF9D9" w14:textId="77777777" w:rsidR="00084A04" w:rsidRPr="000903EF" w:rsidRDefault="00084A04" w:rsidP="000903EF">
            <w:pPr>
              <w:rPr>
                <w:u w:val="single"/>
              </w:rPr>
            </w:pPr>
            <w:r w:rsidRPr="000903EF">
              <w:t>Perkamų paslaugų apimtis:</w:t>
            </w:r>
          </w:p>
        </w:tc>
        <w:tc>
          <w:tcPr>
            <w:tcW w:w="5264" w:type="dxa"/>
          </w:tcPr>
          <w:p w14:paraId="5AB70122" w14:textId="7256D005" w:rsidR="00D426D2" w:rsidRPr="00AD05A1" w:rsidRDefault="001B247A" w:rsidP="00D426D2">
            <w:bookmarkStart w:id="1" w:name="part_3cc9000c2737416c924cabca91b528d0"/>
            <w:bookmarkEnd w:id="1"/>
            <w:r w:rsidRPr="00AD05A1">
              <w:t>1.</w:t>
            </w:r>
            <w:r w:rsidR="00AD5302" w:rsidRPr="00AD05A1">
              <w:t xml:space="preserve"> </w:t>
            </w:r>
            <w:r w:rsidRPr="00AD05A1">
              <w:t xml:space="preserve">Bendroji dalis </w:t>
            </w:r>
            <w:r w:rsidR="00CE4D7F" w:rsidRPr="00AD05A1">
              <w:t>-</w:t>
            </w:r>
            <w:r w:rsidRPr="00AD05A1">
              <w:t xml:space="preserve"> BD;</w:t>
            </w:r>
          </w:p>
          <w:p w14:paraId="77DE5383" w14:textId="178B6FEA" w:rsidR="005861EB" w:rsidRPr="00AD05A1" w:rsidRDefault="00D426D2" w:rsidP="00D426D2">
            <w:r w:rsidRPr="00AD05A1">
              <w:t>2.</w:t>
            </w:r>
            <w:r w:rsidR="00AD5302" w:rsidRPr="00AD05A1">
              <w:t xml:space="preserve"> </w:t>
            </w:r>
            <w:r w:rsidR="00583F25" w:rsidRPr="00AD05A1">
              <w:t xml:space="preserve">Architektūros dalis </w:t>
            </w:r>
            <w:r w:rsidR="00CE4D7F" w:rsidRPr="00AD05A1">
              <w:t>-</w:t>
            </w:r>
            <w:r w:rsidR="00583F25" w:rsidRPr="00AD05A1">
              <w:t xml:space="preserve"> SA</w:t>
            </w:r>
            <w:r w:rsidR="001420B0" w:rsidRPr="00AD05A1">
              <w:t>;</w:t>
            </w:r>
            <w:r w:rsidR="00733ECA" w:rsidRPr="00AD05A1">
              <w:t xml:space="preserve"> </w:t>
            </w:r>
          </w:p>
          <w:p w14:paraId="6C8638DB" w14:textId="01D7B8D6" w:rsidR="00CC0570" w:rsidRPr="00AD05A1" w:rsidRDefault="00AD05A1" w:rsidP="00CC0570">
            <w:r w:rsidRPr="00AD05A1">
              <w:t>3</w:t>
            </w:r>
            <w:r w:rsidR="00CC0570" w:rsidRPr="00AD05A1">
              <w:t xml:space="preserve">. </w:t>
            </w:r>
            <w:r w:rsidR="00583F25" w:rsidRPr="00AD05A1">
              <w:t xml:space="preserve">Elektrotechnikos dalis </w:t>
            </w:r>
            <w:r w:rsidR="00CE4D7F" w:rsidRPr="00AD05A1">
              <w:t>-</w:t>
            </w:r>
            <w:r w:rsidR="00583F25" w:rsidRPr="00AD05A1">
              <w:t xml:space="preserve"> E</w:t>
            </w:r>
            <w:r w:rsidR="001420B0" w:rsidRPr="00AD05A1">
              <w:t>;</w:t>
            </w:r>
            <w:r w:rsidR="00754C73" w:rsidRPr="00AD05A1">
              <w:t xml:space="preserve"> </w:t>
            </w:r>
          </w:p>
          <w:p w14:paraId="04057808" w14:textId="3C31660A" w:rsidR="00E51F9C" w:rsidRPr="00AD05A1" w:rsidRDefault="00AD05A1" w:rsidP="00E51F9C">
            <w:r w:rsidRPr="00AD05A1">
              <w:t>4</w:t>
            </w:r>
            <w:r w:rsidR="00E51F9C" w:rsidRPr="00AD05A1">
              <w:t xml:space="preserve">. </w:t>
            </w:r>
            <w:r w:rsidR="006C3790" w:rsidRPr="00AD05A1">
              <w:t>Statybos skaičiuojamosios kainos nustatymo dalis – SSKN.</w:t>
            </w:r>
          </w:p>
          <w:p w14:paraId="56D55BF7" w14:textId="626963BE" w:rsidR="00084A04" w:rsidRPr="00AD05A1" w:rsidRDefault="00CC0570" w:rsidP="00AD05A1">
            <w:r w:rsidRPr="00AD05A1">
              <w:t xml:space="preserve">Kitos </w:t>
            </w:r>
            <w:r w:rsidR="00CE4D7F" w:rsidRPr="00AD05A1">
              <w:t>paprastojo remonto aprašo</w:t>
            </w:r>
            <w:r w:rsidRPr="00AD05A1">
              <w:t xml:space="preserve"> dalys ar bylos, suderintos su Užsakov</w:t>
            </w:r>
            <w:r w:rsidR="00014E4C" w:rsidRPr="00AD05A1">
              <w:t xml:space="preserve">u, </w:t>
            </w:r>
            <w:r w:rsidRPr="00AD05A1">
              <w:t>atsižvelgiant į objekto specifiką.</w:t>
            </w:r>
          </w:p>
        </w:tc>
      </w:tr>
      <w:tr w:rsidR="0004269A" w:rsidRPr="00B97A81" w14:paraId="543B651E" w14:textId="77777777" w:rsidTr="00644409">
        <w:tc>
          <w:tcPr>
            <w:tcW w:w="993" w:type="dxa"/>
            <w:hideMark/>
          </w:tcPr>
          <w:p w14:paraId="7E19DCA9" w14:textId="77777777" w:rsidR="00084A04" w:rsidRPr="000903EF" w:rsidRDefault="00D44CAE" w:rsidP="000903EF">
            <w:r w:rsidRPr="000903EF">
              <w:t>12</w:t>
            </w:r>
            <w:r w:rsidR="00084A04" w:rsidRPr="000903EF">
              <w:t>.1.</w:t>
            </w:r>
          </w:p>
        </w:tc>
        <w:tc>
          <w:tcPr>
            <w:tcW w:w="3524" w:type="dxa"/>
            <w:hideMark/>
          </w:tcPr>
          <w:p w14:paraId="41332932" w14:textId="2FA7EECE" w:rsidR="005E1A65" w:rsidRPr="000903EF" w:rsidRDefault="00CE4D7F" w:rsidP="000903EF">
            <w:r>
              <w:t>P</w:t>
            </w:r>
            <w:r w:rsidR="00C17E47" w:rsidRPr="000903EF">
              <w:t>rojektavimo paslaugos</w:t>
            </w:r>
          </w:p>
        </w:tc>
        <w:tc>
          <w:tcPr>
            <w:tcW w:w="5264" w:type="dxa"/>
            <w:hideMark/>
          </w:tcPr>
          <w:p w14:paraId="4F80EC97" w14:textId="61D301F1" w:rsidR="00E742E6" w:rsidRPr="00AD05A1" w:rsidRDefault="003C30B3" w:rsidP="000903EF">
            <w:pPr>
              <w:rPr>
                <w:iCs/>
                <w:kern w:val="0"/>
                <w:lang w:eastAsia="lt-LT"/>
              </w:rPr>
            </w:pPr>
            <w:r w:rsidRPr="00AD05A1">
              <w:rPr>
                <w:iCs/>
                <w:kern w:val="0"/>
                <w:lang w:eastAsia="lt-LT"/>
              </w:rPr>
              <w:t>P</w:t>
            </w:r>
            <w:r w:rsidR="00800B35" w:rsidRPr="00AD05A1">
              <w:rPr>
                <w:iCs/>
                <w:kern w:val="0"/>
                <w:lang w:eastAsia="lt-LT"/>
              </w:rPr>
              <w:t xml:space="preserve">erkamos </w:t>
            </w:r>
            <w:r w:rsidR="00FB49D5" w:rsidRPr="00AD05A1">
              <w:rPr>
                <w:iCs/>
                <w:kern w:val="0"/>
                <w:lang w:eastAsia="lt-LT"/>
              </w:rPr>
              <w:t xml:space="preserve">įprastos </w:t>
            </w:r>
            <w:r w:rsidR="00084A04" w:rsidRPr="00AD05A1">
              <w:rPr>
                <w:iCs/>
                <w:kern w:val="0"/>
                <w:lang w:eastAsia="lt-LT"/>
              </w:rPr>
              <w:t>paslaugos,</w:t>
            </w:r>
            <w:r w:rsidR="00E742E6" w:rsidRPr="00AD05A1">
              <w:rPr>
                <w:iCs/>
                <w:kern w:val="0"/>
                <w:lang w:eastAsia="lt-LT"/>
              </w:rPr>
              <w:t xml:space="preserve"> pagal</w:t>
            </w:r>
            <w:r w:rsidR="00084A04" w:rsidRPr="00AD05A1">
              <w:rPr>
                <w:iCs/>
                <w:kern w:val="0"/>
                <w:lang w:eastAsia="lt-LT"/>
              </w:rPr>
              <w:t xml:space="preserve"> kurias projek</w:t>
            </w:r>
            <w:r w:rsidR="00E742E6" w:rsidRPr="00AD05A1">
              <w:rPr>
                <w:iCs/>
                <w:kern w:val="0"/>
                <w:lang w:eastAsia="lt-LT"/>
              </w:rPr>
              <w:t>to rengėjas</w:t>
            </w:r>
            <w:r w:rsidR="00084A04" w:rsidRPr="00AD05A1">
              <w:rPr>
                <w:iCs/>
                <w:kern w:val="0"/>
                <w:lang w:eastAsia="lt-LT"/>
              </w:rPr>
              <w:t xml:space="preserve"> </w:t>
            </w:r>
            <w:r w:rsidR="00E742E6" w:rsidRPr="00AD05A1">
              <w:rPr>
                <w:iCs/>
                <w:kern w:val="0"/>
                <w:lang w:eastAsia="lt-LT"/>
              </w:rPr>
              <w:t>pateikia projektą atitinkantį:</w:t>
            </w:r>
            <w:r w:rsidR="0099366E" w:rsidRPr="00AD05A1">
              <w:rPr>
                <w:iCs/>
                <w:kern w:val="0"/>
                <w:lang w:eastAsia="lt-LT"/>
              </w:rPr>
              <w:t xml:space="preserve"> </w:t>
            </w:r>
            <w:r w:rsidR="00E742E6" w:rsidRPr="00AD05A1">
              <w:rPr>
                <w:iCs/>
                <w:kern w:val="0"/>
                <w:lang w:eastAsia="lt-LT"/>
              </w:rPr>
              <w:t xml:space="preserve">LR </w:t>
            </w:r>
            <w:r w:rsidR="0099366E" w:rsidRPr="00AD05A1">
              <w:rPr>
                <w:iCs/>
                <w:kern w:val="0"/>
                <w:lang w:eastAsia="lt-LT"/>
              </w:rPr>
              <w:t>Statybos įstatym</w:t>
            </w:r>
            <w:r w:rsidR="00E742E6" w:rsidRPr="00AD05A1">
              <w:rPr>
                <w:iCs/>
                <w:kern w:val="0"/>
                <w:lang w:eastAsia="lt-LT"/>
              </w:rPr>
              <w:t xml:space="preserve">as; LR </w:t>
            </w:r>
            <w:r w:rsidR="00E742E6" w:rsidRPr="00AD05A1">
              <w:rPr>
                <w:iCs/>
              </w:rPr>
              <w:t>C</w:t>
            </w:r>
            <w:r w:rsidR="00E742E6" w:rsidRPr="00AD05A1">
              <w:t>ivilinis kodeksas;</w:t>
            </w:r>
            <w:r w:rsidR="00084A04" w:rsidRPr="00AD05A1">
              <w:rPr>
                <w:iCs/>
                <w:kern w:val="0"/>
                <w:lang w:eastAsia="lt-LT"/>
              </w:rPr>
              <w:t xml:space="preserve"> STR 1.04.04:2017 „Statinio projektavimas, projekto ekspertizė“</w:t>
            </w:r>
            <w:r w:rsidR="00E742E6" w:rsidRPr="00AD05A1">
              <w:rPr>
                <w:iCs/>
                <w:kern w:val="0"/>
                <w:lang w:eastAsia="lt-LT"/>
              </w:rPr>
              <w:t>; STR 2.07.02:2024 „Slėptuvės, kolektyvinės apsaugos ir priedangos projektavimo ir įrengimo reikalavimai“</w:t>
            </w:r>
            <w:r w:rsidR="0087256A" w:rsidRPr="00AD05A1">
              <w:rPr>
                <w:iCs/>
                <w:kern w:val="0"/>
                <w:lang w:eastAsia="lt-LT"/>
              </w:rPr>
              <w:t>.</w:t>
            </w:r>
            <w:r w:rsidR="0099366E" w:rsidRPr="00AD05A1">
              <w:rPr>
                <w:iCs/>
                <w:kern w:val="0"/>
                <w:lang w:eastAsia="lt-LT"/>
              </w:rPr>
              <w:t xml:space="preserve"> </w:t>
            </w:r>
          </w:p>
          <w:p w14:paraId="19314CE3" w14:textId="77777777" w:rsidR="0087256A" w:rsidRPr="00AD05A1" w:rsidRDefault="0087256A" w:rsidP="000903EF">
            <w:pPr>
              <w:rPr>
                <w:iCs/>
                <w:kern w:val="0"/>
                <w:lang w:eastAsia="lt-LT"/>
              </w:rPr>
            </w:pPr>
          </w:p>
          <w:p w14:paraId="24AABD9F" w14:textId="620CE2AB" w:rsidR="00E47C02" w:rsidRPr="00AD05A1" w:rsidRDefault="00E47C02" w:rsidP="00E47C02">
            <w:pPr>
              <w:rPr>
                <w:i/>
                <w:kern w:val="0"/>
                <w:lang w:eastAsia="lt-LT"/>
              </w:rPr>
            </w:pPr>
            <w:r w:rsidRPr="00AD05A1">
              <w:rPr>
                <w:i/>
                <w:kern w:val="0"/>
                <w:lang w:eastAsia="lt-LT"/>
              </w:rPr>
              <w:t>P</w:t>
            </w:r>
            <w:r w:rsidR="00E742E6" w:rsidRPr="00AD05A1">
              <w:rPr>
                <w:i/>
                <w:kern w:val="0"/>
                <w:lang w:eastAsia="lt-LT"/>
              </w:rPr>
              <w:t xml:space="preserve">rojekto rengėjas </w:t>
            </w:r>
            <w:r w:rsidR="00014E4C" w:rsidRPr="00AD05A1">
              <w:rPr>
                <w:i/>
                <w:kern w:val="0"/>
                <w:lang w:eastAsia="lt-LT"/>
              </w:rPr>
              <w:t>pare</w:t>
            </w:r>
            <w:r w:rsidR="00E742E6" w:rsidRPr="00AD05A1">
              <w:rPr>
                <w:i/>
                <w:kern w:val="0"/>
                <w:lang w:eastAsia="lt-LT"/>
              </w:rPr>
              <w:t xml:space="preserve">ngia ir pateikia </w:t>
            </w:r>
            <w:r w:rsidRPr="00AD05A1">
              <w:rPr>
                <w:i/>
                <w:kern w:val="0"/>
                <w:lang w:eastAsia="lt-LT"/>
              </w:rPr>
              <w:t>U</w:t>
            </w:r>
            <w:r w:rsidR="00E742E6" w:rsidRPr="00AD05A1">
              <w:rPr>
                <w:i/>
                <w:kern w:val="0"/>
                <w:lang w:eastAsia="lt-LT"/>
              </w:rPr>
              <w:t>žsakovui</w:t>
            </w:r>
            <w:r w:rsidR="00014E4C" w:rsidRPr="00AD05A1">
              <w:rPr>
                <w:i/>
                <w:kern w:val="0"/>
                <w:lang w:eastAsia="lt-LT"/>
              </w:rPr>
              <w:t xml:space="preserve"> </w:t>
            </w:r>
            <w:r w:rsidRPr="00AD05A1">
              <w:rPr>
                <w:i/>
                <w:kern w:val="0"/>
                <w:lang w:eastAsia="lt-LT"/>
              </w:rPr>
              <w:t>vieną</w:t>
            </w:r>
            <w:r w:rsidR="00E02160" w:rsidRPr="00AD05A1">
              <w:rPr>
                <w:i/>
                <w:kern w:val="0"/>
                <w:lang w:eastAsia="lt-LT"/>
              </w:rPr>
              <w:t xml:space="preserve"> galutinį su Užsakovu suderintą</w:t>
            </w:r>
            <w:r w:rsidRPr="00AD05A1">
              <w:rPr>
                <w:i/>
                <w:kern w:val="0"/>
                <w:lang w:eastAsia="lt-LT"/>
              </w:rPr>
              <w:t xml:space="preserve"> priedangos įrengimo rūsio patalpose, projektinių sprendinių</w:t>
            </w:r>
            <w:r w:rsidR="00014E4C" w:rsidRPr="00AD05A1">
              <w:rPr>
                <w:i/>
                <w:kern w:val="0"/>
                <w:lang w:eastAsia="lt-LT"/>
              </w:rPr>
              <w:t xml:space="preserve"> variant</w:t>
            </w:r>
            <w:r w:rsidR="00FC75CA" w:rsidRPr="00AD05A1">
              <w:rPr>
                <w:i/>
                <w:kern w:val="0"/>
                <w:lang w:eastAsia="lt-LT"/>
              </w:rPr>
              <w:t>ą</w:t>
            </w:r>
            <w:r w:rsidRPr="00AD05A1">
              <w:rPr>
                <w:i/>
                <w:kern w:val="0"/>
                <w:lang w:eastAsia="lt-LT"/>
              </w:rPr>
              <w:t>.</w:t>
            </w:r>
          </w:p>
          <w:p w14:paraId="0E0AED39" w14:textId="071AA7F9" w:rsidR="00084A04" w:rsidRPr="00AD05A1" w:rsidRDefault="00014E4C" w:rsidP="00E47C02">
            <w:pPr>
              <w:rPr>
                <w:i/>
                <w:kern w:val="0"/>
                <w:lang w:eastAsia="lt-LT"/>
              </w:rPr>
            </w:pPr>
            <w:r w:rsidRPr="00AD05A1">
              <w:rPr>
                <w:i/>
                <w:kern w:val="0"/>
                <w:lang w:eastAsia="lt-LT"/>
              </w:rPr>
              <w:t xml:space="preserve"> </w:t>
            </w:r>
          </w:p>
        </w:tc>
      </w:tr>
      <w:tr w:rsidR="0004269A" w:rsidRPr="00B97A81" w14:paraId="2FBD8F28" w14:textId="77777777" w:rsidTr="00644409">
        <w:tc>
          <w:tcPr>
            <w:tcW w:w="993" w:type="dxa"/>
            <w:hideMark/>
          </w:tcPr>
          <w:p w14:paraId="05A31FB2" w14:textId="77777777" w:rsidR="00084A04" w:rsidRPr="000903EF" w:rsidRDefault="00D44CAE" w:rsidP="000903EF">
            <w:r w:rsidRPr="000903EF">
              <w:t>12</w:t>
            </w:r>
            <w:r w:rsidR="00084A04" w:rsidRPr="000903EF">
              <w:t>.2.</w:t>
            </w:r>
          </w:p>
        </w:tc>
        <w:tc>
          <w:tcPr>
            <w:tcW w:w="3524" w:type="dxa"/>
          </w:tcPr>
          <w:p w14:paraId="5E03A370" w14:textId="091C0E14" w:rsidR="00084A04" w:rsidRPr="000903EF" w:rsidRDefault="00CE4D7F" w:rsidP="000903EF">
            <w:r>
              <w:t>K</w:t>
            </w:r>
            <w:r w:rsidR="00084A04" w:rsidRPr="000903EF">
              <w:t>itos paslaugos, susijusios su projektavimo paslaugomis</w:t>
            </w:r>
          </w:p>
        </w:tc>
        <w:tc>
          <w:tcPr>
            <w:tcW w:w="5264" w:type="dxa"/>
            <w:hideMark/>
          </w:tcPr>
          <w:p w14:paraId="6A33611B" w14:textId="77777777" w:rsidR="00E47C02" w:rsidRDefault="00DD0496" w:rsidP="00591497">
            <w:pPr>
              <w:rPr>
                <w:iCs/>
              </w:rPr>
            </w:pPr>
            <w:r w:rsidRPr="000903EF">
              <w:rPr>
                <w:iCs/>
              </w:rPr>
              <w:t>Papildomai atlikti:</w:t>
            </w:r>
          </w:p>
          <w:p w14:paraId="3E5C2ADE" w14:textId="77777777" w:rsidR="004000C2" w:rsidRDefault="00E47C02" w:rsidP="00591497">
            <w:pPr>
              <w:rPr>
                <w:i/>
                <w:iCs/>
                <w:kern w:val="0"/>
                <w:lang w:eastAsia="lt-LT"/>
              </w:rPr>
            </w:pPr>
            <w:r>
              <w:rPr>
                <w:i/>
                <w:iCs/>
              </w:rPr>
              <w:t>T</w:t>
            </w:r>
            <w:r w:rsidR="004000C2" w:rsidRPr="00644409">
              <w:rPr>
                <w:i/>
                <w:iCs/>
                <w:kern w:val="0"/>
                <w:lang w:eastAsia="lt-LT"/>
              </w:rPr>
              <w:t xml:space="preserve">eikti projektą tvirtinti </w:t>
            </w:r>
            <w:r w:rsidR="00DC3062">
              <w:rPr>
                <w:i/>
                <w:iCs/>
                <w:kern w:val="0"/>
                <w:lang w:eastAsia="lt-LT"/>
              </w:rPr>
              <w:t>Užsakovui</w:t>
            </w:r>
            <w:r>
              <w:rPr>
                <w:i/>
                <w:iCs/>
                <w:kern w:val="0"/>
                <w:lang w:eastAsia="lt-LT"/>
              </w:rPr>
              <w:t>.</w:t>
            </w:r>
          </w:p>
          <w:p w14:paraId="14F25542" w14:textId="2A19745A" w:rsidR="00E47C02" w:rsidRPr="00E47C02" w:rsidRDefault="00E47C02" w:rsidP="00591497">
            <w:pPr>
              <w:rPr>
                <w:iCs/>
              </w:rPr>
            </w:pPr>
          </w:p>
        </w:tc>
      </w:tr>
      <w:tr w:rsidR="0004269A" w:rsidRPr="00B97A81" w14:paraId="56593A35" w14:textId="77777777" w:rsidTr="00644409">
        <w:tc>
          <w:tcPr>
            <w:tcW w:w="993" w:type="dxa"/>
          </w:tcPr>
          <w:p w14:paraId="1629C4A1" w14:textId="77777777" w:rsidR="00084A04" w:rsidRPr="000903EF" w:rsidRDefault="00D44CAE" w:rsidP="000903EF">
            <w:r w:rsidRPr="000903EF">
              <w:t>12</w:t>
            </w:r>
            <w:r w:rsidR="0057704D" w:rsidRPr="000903EF">
              <w:t>.3.</w:t>
            </w:r>
          </w:p>
        </w:tc>
        <w:tc>
          <w:tcPr>
            <w:tcW w:w="3524" w:type="dxa"/>
          </w:tcPr>
          <w:p w14:paraId="5B6918D2" w14:textId="3ECCAADD" w:rsidR="00084A04" w:rsidRPr="000903EF" w:rsidRDefault="00CE4D7F" w:rsidP="000903EF">
            <w:r>
              <w:t>P</w:t>
            </w:r>
            <w:r w:rsidR="00FB49D5" w:rsidRPr="000903EF">
              <w:t xml:space="preserve">rojekto </w:t>
            </w:r>
            <w:r w:rsidR="00084A04" w:rsidRPr="000903EF">
              <w:t>vykdymo priežiūra</w:t>
            </w:r>
          </w:p>
        </w:tc>
        <w:tc>
          <w:tcPr>
            <w:tcW w:w="5264" w:type="dxa"/>
          </w:tcPr>
          <w:p w14:paraId="69EA234D" w14:textId="77777777" w:rsidR="00084A04" w:rsidRPr="000903EF" w:rsidRDefault="00D84875" w:rsidP="003E0168">
            <w:pPr>
              <w:rPr>
                <w:iCs/>
                <w:kern w:val="0"/>
                <w:lang w:eastAsia="lt-LT"/>
              </w:rPr>
            </w:pPr>
            <w:r w:rsidRPr="000903EF">
              <w:rPr>
                <w:iCs/>
              </w:rPr>
              <w:t>Vadovautis STR 1.06.01:2016  „Statybos darbai. Statinio statybos priežiūra“ VI skyriaus reikalavimais</w:t>
            </w:r>
          </w:p>
        </w:tc>
      </w:tr>
      <w:tr w:rsidR="0004269A" w:rsidRPr="00B97A81" w14:paraId="141D6233" w14:textId="77777777" w:rsidTr="00644409">
        <w:trPr>
          <w:trHeight w:val="958"/>
        </w:trPr>
        <w:tc>
          <w:tcPr>
            <w:tcW w:w="993" w:type="dxa"/>
            <w:hideMark/>
          </w:tcPr>
          <w:p w14:paraId="381AD90C" w14:textId="77777777" w:rsidR="00084A04" w:rsidRPr="000903EF" w:rsidRDefault="00D44CAE" w:rsidP="000903EF">
            <w:r w:rsidRPr="000903EF">
              <w:t>13</w:t>
            </w:r>
            <w:r w:rsidR="00084A04" w:rsidRPr="000903EF">
              <w:t>.</w:t>
            </w:r>
          </w:p>
        </w:tc>
        <w:tc>
          <w:tcPr>
            <w:tcW w:w="3524" w:type="dxa"/>
            <w:hideMark/>
          </w:tcPr>
          <w:p w14:paraId="79057A5F" w14:textId="77777777" w:rsidR="00084A04" w:rsidRPr="000903EF" w:rsidRDefault="00084A04" w:rsidP="000903EF">
            <w:pPr>
              <w:rPr>
                <w:u w:val="single"/>
              </w:rPr>
            </w:pPr>
            <w:r w:rsidRPr="000903EF">
              <w:t>Paslaugų teikimo pradžia ir trukmė</w:t>
            </w:r>
          </w:p>
        </w:tc>
        <w:tc>
          <w:tcPr>
            <w:tcW w:w="5264" w:type="dxa"/>
          </w:tcPr>
          <w:p w14:paraId="56BE6474" w14:textId="77777777" w:rsidR="00CE4D7F" w:rsidRPr="00AD05A1" w:rsidRDefault="006C3790" w:rsidP="00ED15DA">
            <w:pPr>
              <w:pStyle w:val="Sraopastraipa"/>
              <w:spacing w:after="0" w:line="240" w:lineRule="auto"/>
              <w:ind w:left="0"/>
              <w:rPr>
                <w:rFonts w:ascii="Times New Roman" w:hAnsi="Times New Roman" w:cs="Times New Roman"/>
                <w:iCs/>
                <w:sz w:val="24"/>
                <w:szCs w:val="24"/>
                <w:lang w:eastAsia="lt-LT"/>
              </w:rPr>
            </w:pPr>
            <w:r w:rsidRPr="00AD05A1">
              <w:rPr>
                <w:rFonts w:ascii="Times New Roman" w:hAnsi="Times New Roman" w:cs="Times New Roman"/>
                <w:iCs/>
                <w:sz w:val="24"/>
                <w:szCs w:val="24"/>
                <w:lang w:eastAsia="lt-LT"/>
              </w:rPr>
              <w:t>Paprastojo remonto aprašo</w:t>
            </w:r>
            <w:r w:rsidR="00F72417" w:rsidRPr="00AD05A1">
              <w:rPr>
                <w:rFonts w:ascii="Times New Roman" w:hAnsi="Times New Roman" w:cs="Times New Roman"/>
                <w:iCs/>
                <w:sz w:val="24"/>
                <w:szCs w:val="24"/>
                <w:lang w:eastAsia="lt-LT"/>
              </w:rPr>
              <w:t xml:space="preserve"> parengimo pradžia – </w:t>
            </w:r>
            <w:r w:rsidR="007951DE" w:rsidRPr="00AD05A1">
              <w:rPr>
                <w:rFonts w:ascii="Times New Roman" w:hAnsi="Times New Roman" w:cs="Times New Roman"/>
                <w:iCs/>
                <w:sz w:val="24"/>
                <w:szCs w:val="24"/>
                <w:lang w:eastAsia="lt-LT"/>
              </w:rPr>
              <w:t>paslaugos</w:t>
            </w:r>
            <w:r w:rsidR="00F72417" w:rsidRPr="00AD05A1">
              <w:rPr>
                <w:rFonts w:ascii="Times New Roman" w:hAnsi="Times New Roman" w:cs="Times New Roman"/>
                <w:iCs/>
                <w:sz w:val="24"/>
                <w:szCs w:val="24"/>
                <w:lang w:eastAsia="lt-LT"/>
              </w:rPr>
              <w:t xml:space="preserve"> </w:t>
            </w:r>
            <w:r w:rsidR="007951DE" w:rsidRPr="00AD05A1">
              <w:rPr>
                <w:rFonts w:ascii="Times New Roman" w:hAnsi="Times New Roman" w:cs="Times New Roman"/>
                <w:iCs/>
                <w:sz w:val="24"/>
                <w:szCs w:val="24"/>
                <w:lang w:eastAsia="lt-LT"/>
              </w:rPr>
              <w:t>teikimo sutarties</w:t>
            </w:r>
            <w:r w:rsidR="00F72417" w:rsidRPr="00AD05A1">
              <w:rPr>
                <w:rFonts w:ascii="Times New Roman" w:hAnsi="Times New Roman" w:cs="Times New Roman"/>
                <w:iCs/>
                <w:sz w:val="24"/>
                <w:szCs w:val="24"/>
                <w:lang w:eastAsia="lt-LT"/>
              </w:rPr>
              <w:t xml:space="preserve"> </w:t>
            </w:r>
            <w:r w:rsidR="00F23631" w:rsidRPr="00AD05A1">
              <w:rPr>
                <w:rFonts w:ascii="Times New Roman" w:hAnsi="Times New Roman" w:cs="Times New Roman"/>
                <w:iCs/>
                <w:sz w:val="24"/>
                <w:szCs w:val="24"/>
                <w:lang w:eastAsia="lt-LT"/>
              </w:rPr>
              <w:t xml:space="preserve">įsigaliojimo </w:t>
            </w:r>
            <w:r w:rsidR="00F72417" w:rsidRPr="00AD05A1">
              <w:rPr>
                <w:rFonts w:ascii="Times New Roman" w:hAnsi="Times New Roman" w:cs="Times New Roman"/>
                <w:iCs/>
                <w:sz w:val="24"/>
                <w:szCs w:val="24"/>
                <w:lang w:eastAsia="lt-LT"/>
              </w:rPr>
              <w:t>data, pabaiga –</w:t>
            </w:r>
            <w:r w:rsidR="00CE4D7F" w:rsidRPr="00AD05A1">
              <w:rPr>
                <w:rFonts w:ascii="Times New Roman" w:hAnsi="Times New Roman" w:cs="Times New Roman"/>
                <w:iCs/>
                <w:sz w:val="24"/>
                <w:szCs w:val="24"/>
                <w:lang w:eastAsia="lt-LT"/>
              </w:rPr>
              <w:t xml:space="preserve"> </w:t>
            </w:r>
            <w:r w:rsidR="00DC3062" w:rsidRPr="00AD05A1">
              <w:rPr>
                <w:rFonts w:ascii="Times New Roman" w:hAnsi="Times New Roman" w:cs="Times New Roman"/>
                <w:iCs/>
                <w:sz w:val="24"/>
                <w:szCs w:val="24"/>
                <w:lang w:eastAsia="lt-LT"/>
              </w:rPr>
              <w:t>Užsakovo</w:t>
            </w:r>
            <w:r w:rsidR="002A3543" w:rsidRPr="00AD05A1">
              <w:rPr>
                <w:rFonts w:ascii="Times New Roman" w:hAnsi="Times New Roman" w:cs="Times New Roman"/>
                <w:iCs/>
                <w:sz w:val="24"/>
                <w:szCs w:val="24"/>
                <w:lang w:eastAsia="lt-LT"/>
              </w:rPr>
              <w:t xml:space="preserve"> </w:t>
            </w:r>
            <w:r w:rsidR="00CE4D7F" w:rsidRPr="00AD05A1">
              <w:rPr>
                <w:rFonts w:ascii="Times New Roman" w:hAnsi="Times New Roman" w:cs="Times New Roman"/>
                <w:iCs/>
                <w:sz w:val="24"/>
                <w:szCs w:val="24"/>
                <w:lang w:eastAsia="lt-LT"/>
              </w:rPr>
              <w:t>paprastojo remonto aprašo</w:t>
            </w:r>
            <w:r w:rsidR="002A3543" w:rsidRPr="00AD05A1">
              <w:rPr>
                <w:rFonts w:ascii="Times New Roman" w:hAnsi="Times New Roman" w:cs="Times New Roman"/>
                <w:iCs/>
                <w:sz w:val="24"/>
                <w:szCs w:val="24"/>
                <w:lang w:eastAsia="lt-LT"/>
              </w:rPr>
              <w:t xml:space="preserve"> tvirtinimas</w:t>
            </w:r>
            <w:r w:rsidR="00ED15DA" w:rsidRPr="00AD05A1">
              <w:rPr>
                <w:rFonts w:ascii="Times New Roman" w:hAnsi="Times New Roman" w:cs="Times New Roman"/>
                <w:iCs/>
                <w:sz w:val="24"/>
                <w:szCs w:val="24"/>
                <w:lang w:eastAsia="lt-LT"/>
              </w:rPr>
              <w:t xml:space="preserve">. </w:t>
            </w:r>
          </w:p>
          <w:p w14:paraId="6ACB2515" w14:textId="5388BAE5" w:rsidR="00CE4D7F" w:rsidRPr="00AD05A1" w:rsidRDefault="00ED15DA" w:rsidP="00ED15DA">
            <w:pPr>
              <w:pStyle w:val="Sraopastraipa"/>
              <w:spacing w:after="0" w:line="240" w:lineRule="auto"/>
              <w:ind w:left="0"/>
              <w:rPr>
                <w:rFonts w:ascii="Times New Roman" w:hAnsi="Times New Roman" w:cs="Times New Roman"/>
                <w:iCs/>
                <w:sz w:val="24"/>
                <w:szCs w:val="24"/>
                <w:lang w:eastAsia="lt-LT"/>
              </w:rPr>
            </w:pPr>
            <w:r w:rsidRPr="00AD05A1">
              <w:rPr>
                <w:rFonts w:ascii="Times New Roman" w:hAnsi="Times New Roman" w:cs="Times New Roman"/>
                <w:iCs/>
                <w:sz w:val="24"/>
                <w:szCs w:val="24"/>
                <w:lang w:eastAsia="lt-LT"/>
              </w:rPr>
              <w:t>Trukmė</w:t>
            </w:r>
            <w:r w:rsidR="00EE44BA">
              <w:rPr>
                <w:rFonts w:ascii="Times New Roman" w:hAnsi="Times New Roman" w:cs="Times New Roman"/>
                <w:iCs/>
                <w:sz w:val="24"/>
                <w:szCs w:val="24"/>
                <w:lang w:eastAsia="lt-LT"/>
              </w:rPr>
              <w:t xml:space="preserve"> -</w:t>
            </w:r>
            <w:r w:rsidR="009374DF" w:rsidRPr="00AD05A1">
              <w:rPr>
                <w:rFonts w:ascii="Times New Roman" w:hAnsi="Times New Roman" w:cs="Times New Roman"/>
                <w:iCs/>
                <w:sz w:val="24"/>
                <w:szCs w:val="24"/>
                <w:lang w:eastAsia="lt-LT"/>
              </w:rPr>
              <w:t xml:space="preserve"> </w:t>
            </w:r>
            <w:r w:rsidR="00EE44BA">
              <w:rPr>
                <w:rFonts w:ascii="Times New Roman" w:hAnsi="Times New Roman" w:cs="Times New Roman"/>
                <w:iCs/>
                <w:sz w:val="24"/>
                <w:szCs w:val="24"/>
                <w:lang w:eastAsia="lt-LT"/>
              </w:rPr>
              <w:t>100 k.d.</w:t>
            </w:r>
            <w:r w:rsidR="003A0FB1" w:rsidRPr="00AD05A1">
              <w:rPr>
                <w:rFonts w:ascii="Times New Roman" w:hAnsi="Times New Roman" w:cs="Times New Roman"/>
                <w:iCs/>
                <w:sz w:val="24"/>
                <w:szCs w:val="24"/>
                <w:lang w:eastAsia="lt-LT"/>
              </w:rPr>
              <w:t xml:space="preserve"> </w:t>
            </w:r>
          </w:p>
          <w:p w14:paraId="6234869F" w14:textId="7AD4D850" w:rsidR="00FC2A5C" w:rsidRPr="00AD05A1" w:rsidRDefault="00FC2A5C" w:rsidP="00ED15DA">
            <w:pPr>
              <w:pStyle w:val="Sraopastraipa"/>
              <w:spacing w:after="0" w:line="240" w:lineRule="auto"/>
              <w:ind w:left="0"/>
              <w:rPr>
                <w:rFonts w:ascii="Times New Roman" w:hAnsi="Times New Roman" w:cs="Times New Roman"/>
                <w:iCs/>
                <w:color w:val="EE0000"/>
                <w:sz w:val="24"/>
                <w:szCs w:val="24"/>
                <w:lang w:eastAsia="lt-LT"/>
              </w:rPr>
            </w:pPr>
            <w:r w:rsidRPr="00AD05A1">
              <w:rPr>
                <w:rFonts w:ascii="Times New Roman" w:hAnsi="Times New Roman"/>
                <w:sz w:val="24"/>
                <w:szCs w:val="24"/>
              </w:rPr>
              <w:t>Projekto vykdymo priežiūrą vykdyti per visą darbų rangos laikotarpį</w:t>
            </w:r>
            <w:r w:rsidR="00EE44BA">
              <w:rPr>
                <w:rFonts w:ascii="Times New Roman" w:hAnsi="Times New Roman"/>
                <w:sz w:val="24"/>
                <w:szCs w:val="24"/>
              </w:rPr>
              <w:t xml:space="preserve"> </w:t>
            </w:r>
            <w:r w:rsidRPr="00AD05A1">
              <w:rPr>
                <w:rFonts w:ascii="Times New Roman" w:hAnsi="Times New Roman"/>
                <w:sz w:val="24"/>
                <w:szCs w:val="24"/>
              </w:rPr>
              <w:t xml:space="preserve">- planuojama </w:t>
            </w:r>
            <w:r w:rsidR="00EE44BA">
              <w:rPr>
                <w:rFonts w:ascii="Times New Roman" w:hAnsi="Times New Roman"/>
                <w:sz w:val="24"/>
                <w:szCs w:val="24"/>
              </w:rPr>
              <w:t>projekto vykdymo priežiūros trukmė 190 k.d.</w:t>
            </w:r>
          </w:p>
        </w:tc>
      </w:tr>
      <w:tr w:rsidR="0004269A" w:rsidRPr="00B97A81" w14:paraId="0479E775" w14:textId="77777777" w:rsidTr="00644409">
        <w:trPr>
          <w:trHeight w:val="70"/>
        </w:trPr>
        <w:tc>
          <w:tcPr>
            <w:tcW w:w="993" w:type="dxa"/>
          </w:tcPr>
          <w:p w14:paraId="464CE93D" w14:textId="77777777" w:rsidR="00084A04" w:rsidRPr="000903EF" w:rsidRDefault="00084A04" w:rsidP="000903EF"/>
        </w:tc>
        <w:tc>
          <w:tcPr>
            <w:tcW w:w="8788" w:type="dxa"/>
            <w:gridSpan w:val="2"/>
            <w:hideMark/>
          </w:tcPr>
          <w:p w14:paraId="0F9C912B" w14:textId="77777777" w:rsidR="00084A04" w:rsidRPr="000903EF" w:rsidRDefault="00084A04" w:rsidP="003E0168">
            <w:pPr>
              <w:rPr>
                <w:b/>
              </w:rPr>
            </w:pPr>
            <w:r w:rsidRPr="000903EF">
              <w:rPr>
                <w:b/>
              </w:rPr>
              <w:t>III. Reikalavimai projektavimo paslaugoms</w:t>
            </w:r>
          </w:p>
        </w:tc>
      </w:tr>
      <w:tr w:rsidR="0004269A" w:rsidRPr="00B97A81" w14:paraId="5400A845" w14:textId="77777777" w:rsidTr="00644409">
        <w:trPr>
          <w:trHeight w:val="1969"/>
        </w:trPr>
        <w:tc>
          <w:tcPr>
            <w:tcW w:w="993" w:type="dxa"/>
            <w:hideMark/>
          </w:tcPr>
          <w:p w14:paraId="53B115E5" w14:textId="77777777" w:rsidR="00084A04" w:rsidRPr="000903EF" w:rsidRDefault="00D44CAE" w:rsidP="000903EF">
            <w:r w:rsidRPr="000903EF">
              <w:t>14</w:t>
            </w:r>
            <w:r w:rsidR="00084A04" w:rsidRPr="000903EF">
              <w:t>.</w:t>
            </w:r>
          </w:p>
        </w:tc>
        <w:tc>
          <w:tcPr>
            <w:tcW w:w="3524" w:type="dxa"/>
            <w:hideMark/>
          </w:tcPr>
          <w:p w14:paraId="4BA1DA57" w14:textId="77777777" w:rsidR="00084A04" w:rsidRPr="000903EF" w:rsidRDefault="00084A04" w:rsidP="000903EF">
            <w:pPr>
              <w:rPr>
                <w:b/>
                <w:u w:val="single"/>
              </w:rPr>
            </w:pPr>
            <w:r w:rsidRPr="000903EF">
              <w:t>Projekto rengimo dokumentams taikomi</w:t>
            </w:r>
            <w:r w:rsidR="00644409">
              <w:t xml:space="preserve"> </w:t>
            </w:r>
            <w:r w:rsidRPr="000903EF">
              <w:t>teisės aktai, normatyviniai statybos techniniai dokumentai bei normatyviniai statinio saugos ir paskirties dokumentai</w:t>
            </w:r>
            <w:r w:rsidR="00CC2A02" w:rsidRPr="000903EF">
              <w:t>, teritorijų planavimo dokumentai</w:t>
            </w:r>
            <w:r w:rsidRPr="000903EF">
              <w:t xml:space="preserve">. </w:t>
            </w:r>
          </w:p>
        </w:tc>
        <w:tc>
          <w:tcPr>
            <w:tcW w:w="5264" w:type="dxa"/>
            <w:hideMark/>
          </w:tcPr>
          <w:p w14:paraId="1B4227E1" w14:textId="519BE02E" w:rsidR="00084A04" w:rsidRPr="000903EF" w:rsidRDefault="00E47C02" w:rsidP="003E0168">
            <w:pPr>
              <w:rPr>
                <w:b/>
                <w:i/>
              </w:rPr>
            </w:pPr>
            <w:r>
              <w:t>Paprastojo remonto aprašas</w:t>
            </w:r>
            <w:r w:rsidR="00F72417" w:rsidRPr="000903EF">
              <w:t xml:space="preserve"> rengiamas vadovaujantis</w:t>
            </w:r>
            <w:r>
              <w:t xml:space="preserve">: </w:t>
            </w:r>
            <w:r w:rsidR="00F72417" w:rsidRPr="000903EF">
              <w:t xml:space="preserve"> Statybos įstatymu, kitais įstatymais, reglamentuojančiais statinio saugos ir paskirties reikalavimus, teisės aktais, reglamentuojančiais esminius statinių reikalavimus, kitais teisės aktais, teritorijų planavimo ir normatyviniais statybos techniniais dokumentais, normatyviniais statinio saugos ir paskirties dokumentais, statinio projekto rengimo dokumentais; projektavimo </w:t>
            </w:r>
            <w:r w:rsidR="007951DE" w:rsidRPr="000903EF">
              <w:t>paslaugų suteikimo</w:t>
            </w:r>
            <w:r w:rsidR="00F72417" w:rsidRPr="000903EF">
              <w:t xml:space="preserve"> sutartimi</w:t>
            </w:r>
            <w:r w:rsidR="00C573E5">
              <w:t xml:space="preserve">. </w:t>
            </w:r>
          </w:p>
        </w:tc>
      </w:tr>
      <w:tr w:rsidR="0004269A" w:rsidRPr="00B97A81" w14:paraId="3909D287" w14:textId="77777777" w:rsidTr="00644409">
        <w:trPr>
          <w:trHeight w:val="270"/>
        </w:trPr>
        <w:tc>
          <w:tcPr>
            <w:tcW w:w="993" w:type="dxa"/>
          </w:tcPr>
          <w:p w14:paraId="38444E7C" w14:textId="77777777" w:rsidR="0049562B" w:rsidRPr="000903EF" w:rsidRDefault="00D44CAE" w:rsidP="000903EF">
            <w:r w:rsidRPr="000903EF">
              <w:t>15</w:t>
            </w:r>
            <w:r w:rsidR="00F70997" w:rsidRPr="000903EF">
              <w:t>.</w:t>
            </w:r>
          </w:p>
        </w:tc>
        <w:tc>
          <w:tcPr>
            <w:tcW w:w="3524" w:type="dxa"/>
          </w:tcPr>
          <w:p w14:paraId="2F83C8B5" w14:textId="77777777" w:rsidR="0049562B" w:rsidRPr="000903EF" w:rsidRDefault="0049562B" w:rsidP="000903EF">
            <w:r w:rsidRPr="000903EF">
              <w:t xml:space="preserve">Funkciniai (paskirties) ir naudojimo (eksploataciniai) reikalavimai statiniui </w:t>
            </w:r>
          </w:p>
        </w:tc>
        <w:tc>
          <w:tcPr>
            <w:tcW w:w="5264" w:type="dxa"/>
          </w:tcPr>
          <w:p w14:paraId="6DB7A38A" w14:textId="3603C07C" w:rsidR="007269F2" w:rsidRPr="000962D0" w:rsidRDefault="00923EE0" w:rsidP="003E0168">
            <w:r>
              <w:t>Esamose pastato rūsio patalpose</w:t>
            </w:r>
            <w:r w:rsidR="00E52C36">
              <w:t xml:space="preserve"> </w:t>
            </w:r>
            <w:r>
              <w:t xml:space="preserve">suprojektuoti </w:t>
            </w:r>
            <w:r w:rsidR="00FC2A5C">
              <w:t xml:space="preserve">3 lygio </w:t>
            </w:r>
            <w:r>
              <w:t>priedangą</w:t>
            </w:r>
            <w:r w:rsidR="00E52C36">
              <w:t xml:space="preserve"> (</w:t>
            </w:r>
            <w:r w:rsidR="00FC2A5C">
              <w:t>465</w:t>
            </w:r>
            <w:r w:rsidR="00E52C36">
              <w:rPr>
                <w:iCs/>
                <w:lang w:eastAsia="lt-LT"/>
              </w:rPr>
              <w:t xml:space="preserve"> m²</w:t>
            </w:r>
            <w:r w:rsidR="002940EE">
              <w:rPr>
                <w:iCs/>
                <w:lang w:eastAsia="lt-LT"/>
              </w:rPr>
              <w:t>, talpinamų gyventojų skaičius - 310</w:t>
            </w:r>
            <w:r w:rsidR="00E52C36">
              <w:rPr>
                <w:iCs/>
                <w:lang w:eastAsia="lt-LT"/>
              </w:rPr>
              <w:t>)</w:t>
            </w:r>
            <w:r>
              <w:t xml:space="preserve">, pagal </w:t>
            </w:r>
            <w:r>
              <w:rPr>
                <w:iCs/>
                <w:kern w:val="0"/>
                <w:lang w:eastAsia="lt-LT"/>
              </w:rPr>
              <w:t>STR 2.07.02:2024 „Slėptuvės, kolektyvinės apsaugos ir priedangos projektavimo ir įrengimo reikalavimai“.</w:t>
            </w:r>
            <w:r w:rsidR="00AD05A1">
              <w:rPr>
                <w:iCs/>
                <w:kern w:val="0"/>
                <w:lang w:eastAsia="lt-LT"/>
              </w:rPr>
              <w:t xml:space="preserve"> Numatyti vietą generatoriui lauke projektuojamų patalpų elektros tiekimui užtikrinti.</w:t>
            </w:r>
          </w:p>
        </w:tc>
      </w:tr>
      <w:tr w:rsidR="0004269A" w:rsidRPr="00B97A81" w14:paraId="454BF748" w14:textId="77777777" w:rsidTr="00AD7297">
        <w:trPr>
          <w:trHeight w:val="1416"/>
        </w:trPr>
        <w:tc>
          <w:tcPr>
            <w:tcW w:w="993" w:type="dxa"/>
            <w:hideMark/>
          </w:tcPr>
          <w:p w14:paraId="48DE6660" w14:textId="77777777" w:rsidR="0049562B" w:rsidRPr="000903EF" w:rsidRDefault="00D44CAE" w:rsidP="000903EF">
            <w:r w:rsidRPr="000903EF">
              <w:t>16</w:t>
            </w:r>
            <w:r w:rsidR="00F70997" w:rsidRPr="000903EF">
              <w:t>.</w:t>
            </w:r>
          </w:p>
        </w:tc>
        <w:tc>
          <w:tcPr>
            <w:tcW w:w="3524" w:type="dxa"/>
            <w:hideMark/>
          </w:tcPr>
          <w:p w14:paraId="170A48D8" w14:textId="77777777" w:rsidR="0049562B" w:rsidRPr="000903EF" w:rsidRDefault="0049562B" w:rsidP="000903EF">
            <w:r w:rsidRPr="000903EF">
              <w:t>Aplinkosaugos, sveikatos, saugomos teritorijos ir nekilnojamosios kultūros paveldo vertybės apsaugos reikalavimai</w:t>
            </w:r>
          </w:p>
        </w:tc>
        <w:tc>
          <w:tcPr>
            <w:tcW w:w="5264" w:type="dxa"/>
            <w:hideMark/>
          </w:tcPr>
          <w:p w14:paraId="0FAB9A52" w14:textId="64B8452E" w:rsidR="00880200" w:rsidRPr="00D25042" w:rsidRDefault="00AD7297" w:rsidP="00D25042">
            <w:pPr>
              <w:tabs>
                <w:tab w:val="left" w:pos="189"/>
              </w:tabs>
              <w:rPr>
                <w:iCs/>
                <w:lang w:eastAsia="lt-LT"/>
              </w:rPr>
            </w:pPr>
            <w:r w:rsidRPr="00D25042">
              <w:rPr>
                <w:iCs/>
                <w:lang w:eastAsia="lt-LT"/>
              </w:rPr>
              <w:t>Vadovautis</w:t>
            </w:r>
            <w:r w:rsidR="00C30335">
              <w:rPr>
                <w:iCs/>
                <w:lang w:eastAsia="lt-LT"/>
              </w:rPr>
              <w:t xml:space="preserve">: </w:t>
            </w:r>
            <w:r w:rsidR="00C30335" w:rsidRPr="00D25042">
              <w:t>STR 2.02.02:2004 „Visuomeninės paskirties statiniai“</w:t>
            </w:r>
            <w:r w:rsidR="00C30335">
              <w:t xml:space="preserve">; </w:t>
            </w:r>
            <w:r w:rsidRPr="00D25042">
              <w:t>HN 75:2016 „Ikimokyklinio ir priešmokyklinio ugdymo programų vykdymo bendrieji sveikatos saugos reikalavimai“.</w:t>
            </w:r>
            <w:r w:rsidR="00D25042" w:rsidRPr="00D25042">
              <w:t xml:space="preserve"> HN 21:2011 „Mokykla, vykdanti bendrojo ugdymo </w:t>
            </w:r>
            <w:r w:rsidR="00D25042" w:rsidRPr="00D25042">
              <w:lastRenderedPageBreak/>
              <w:t>programas. Bendrieji sveikatos saugos reikalavimai“</w:t>
            </w:r>
            <w:r w:rsidR="00625411">
              <w:t>.</w:t>
            </w:r>
          </w:p>
        </w:tc>
      </w:tr>
      <w:tr w:rsidR="00F54AAB" w:rsidRPr="00B97A81" w14:paraId="18193409" w14:textId="77777777" w:rsidTr="00644409">
        <w:tc>
          <w:tcPr>
            <w:tcW w:w="993" w:type="dxa"/>
            <w:hideMark/>
          </w:tcPr>
          <w:p w14:paraId="0E5A678A" w14:textId="77777777" w:rsidR="00F54AAB" w:rsidRPr="000903EF" w:rsidRDefault="00F54AAB" w:rsidP="000903EF">
            <w:r w:rsidRPr="000903EF">
              <w:lastRenderedPageBreak/>
              <w:t>17.</w:t>
            </w:r>
          </w:p>
        </w:tc>
        <w:tc>
          <w:tcPr>
            <w:tcW w:w="3524" w:type="dxa"/>
            <w:hideMark/>
          </w:tcPr>
          <w:p w14:paraId="3D42DF91" w14:textId="77777777" w:rsidR="00F54AAB" w:rsidRPr="000903EF" w:rsidRDefault="00F54AAB" w:rsidP="000903EF">
            <w:r w:rsidRPr="000903EF">
              <w:t>Universaliojo dizaino principų taikymo reikalavimai</w:t>
            </w:r>
          </w:p>
        </w:tc>
        <w:tc>
          <w:tcPr>
            <w:tcW w:w="5264" w:type="dxa"/>
            <w:hideMark/>
          </w:tcPr>
          <w:p w14:paraId="1C202431" w14:textId="43F378D1" w:rsidR="00923EE0" w:rsidRPr="00923EE0" w:rsidRDefault="00923EE0" w:rsidP="00923EE0">
            <w:pPr>
              <w:rPr>
                <w:iCs/>
                <w:kern w:val="0"/>
                <w:lang w:eastAsia="lt-LT"/>
              </w:rPr>
            </w:pPr>
            <w:r>
              <w:rPr>
                <w:iCs/>
                <w:kern w:val="0"/>
                <w:lang w:eastAsia="lt-LT"/>
              </w:rPr>
              <w:t>Vadovautis:  STR 2.02.02: 2004 „Visuomeninės paskirties statiniai“; STR 2.03.01:2019 „Statinių prieinamumas“; STR 2.07.02:2024 „Slėptuvės, kolektyvinės apsaugos ir priedangos projektavimo ir įrengimo reikalavimai“.</w:t>
            </w:r>
            <w:r w:rsidRPr="000903EF">
              <w:rPr>
                <w:iCs/>
                <w:kern w:val="0"/>
                <w:lang w:eastAsia="lt-LT"/>
              </w:rPr>
              <w:t xml:space="preserve"> </w:t>
            </w:r>
          </w:p>
        </w:tc>
      </w:tr>
      <w:tr w:rsidR="00F54AAB" w:rsidRPr="00B97A81" w14:paraId="48D571E0" w14:textId="77777777" w:rsidTr="00644409">
        <w:trPr>
          <w:trHeight w:val="1416"/>
        </w:trPr>
        <w:tc>
          <w:tcPr>
            <w:tcW w:w="993" w:type="dxa"/>
          </w:tcPr>
          <w:p w14:paraId="19EDF4A5" w14:textId="77777777" w:rsidR="00F54AAB" w:rsidRPr="00B97A81" w:rsidRDefault="00F54AAB" w:rsidP="000903EF">
            <w:pPr>
              <w:rPr>
                <w:kern w:val="2"/>
              </w:rPr>
            </w:pPr>
            <w:r w:rsidRPr="00B97A81">
              <w:t>18.</w:t>
            </w:r>
          </w:p>
        </w:tc>
        <w:tc>
          <w:tcPr>
            <w:tcW w:w="3524" w:type="dxa"/>
          </w:tcPr>
          <w:p w14:paraId="58CF1A55" w14:textId="77777777" w:rsidR="00F54AAB" w:rsidRPr="00B97A81" w:rsidRDefault="00F54AAB" w:rsidP="000903EF">
            <w:pPr>
              <w:rPr>
                <w:u w:val="single"/>
              </w:rPr>
            </w:pPr>
            <w:r w:rsidRPr="00B97A81">
              <w:t>Techniniai, kokybiniai (estetiniai, komforto, energinio naudingumo, triukšmo lygio ir t.t.) reikalavimai pagal statinio projekto sprendinių dalis</w:t>
            </w:r>
          </w:p>
        </w:tc>
        <w:tc>
          <w:tcPr>
            <w:tcW w:w="5264" w:type="dxa"/>
          </w:tcPr>
          <w:p w14:paraId="1C321828" w14:textId="77777777" w:rsidR="00F54AAB" w:rsidRPr="002B7186" w:rsidRDefault="00F54AAB" w:rsidP="000903EF">
            <w:pPr>
              <w:rPr>
                <w:i/>
                <w:u w:val="single"/>
              </w:rPr>
            </w:pPr>
            <w:r w:rsidRPr="002B7186">
              <w:rPr>
                <w:i/>
                <w:kern w:val="0"/>
                <w:lang w:eastAsia="lt-LT"/>
              </w:rPr>
              <w:t xml:space="preserve">Vadovautis </w:t>
            </w:r>
            <w:r w:rsidRPr="002B7186">
              <w:rPr>
                <w:rFonts w:eastAsia="Calibri"/>
                <w:i/>
              </w:rPr>
              <w:t>STR1.04.04:2017 „Statinio projektavimas, projekto ekspertizė“</w:t>
            </w:r>
          </w:p>
        </w:tc>
      </w:tr>
      <w:tr w:rsidR="00CB4BD8" w:rsidRPr="00B97A81" w14:paraId="1D6EFE27" w14:textId="77777777" w:rsidTr="00644409">
        <w:tc>
          <w:tcPr>
            <w:tcW w:w="993" w:type="dxa"/>
            <w:hideMark/>
          </w:tcPr>
          <w:p w14:paraId="3F7E72D2" w14:textId="77777777" w:rsidR="00CB4BD8" w:rsidRPr="00B97A81" w:rsidRDefault="00CB4BD8" w:rsidP="00CB4BD8">
            <w:r w:rsidRPr="00B97A81">
              <w:t>18.1.</w:t>
            </w:r>
          </w:p>
        </w:tc>
        <w:tc>
          <w:tcPr>
            <w:tcW w:w="3524" w:type="dxa"/>
          </w:tcPr>
          <w:p w14:paraId="7107B0F6" w14:textId="2BAFF775" w:rsidR="00CB4BD8" w:rsidRPr="00B97A81" w:rsidRDefault="00CB4BD8" w:rsidP="00CB4BD8">
            <w:r w:rsidRPr="00B97A81">
              <w:t>bendrajai daliai</w:t>
            </w:r>
          </w:p>
        </w:tc>
        <w:tc>
          <w:tcPr>
            <w:tcW w:w="5264" w:type="dxa"/>
          </w:tcPr>
          <w:p w14:paraId="4F1CC2EE" w14:textId="77E1BD9F" w:rsidR="00CB4BD8" w:rsidRPr="00EF16E0" w:rsidRDefault="00CB4BD8" w:rsidP="00CB4BD8">
            <w:pPr>
              <w:rPr>
                <w:rFonts w:eastAsia="Calibri"/>
                <w:i/>
              </w:rPr>
            </w:pPr>
            <w:r w:rsidRPr="00EF16E0">
              <w:rPr>
                <w:rFonts w:eastAsia="Calibri"/>
                <w:i/>
              </w:rPr>
              <w:t xml:space="preserve">Pagal STR1.04.04:2017 „Statinio projektavimas, projekto ekspertizė“ </w:t>
            </w:r>
            <w:r w:rsidR="004B133C">
              <w:rPr>
                <w:rFonts w:eastAsia="Calibri"/>
                <w:i/>
              </w:rPr>
              <w:t>9</w:t>
            </w:r>
            <w:r w:rsidRPr="00EF16E0">
              <w:rPr>
                <w:rFonts w:eastAsia="Calibri"/>
                <w:i/>
              </w:rPr>
              <w:t xml:space="preserve"> priedo</w:t>
            </w:r>
            <w:r w:rsidR="004B133C">
              <w:rPr>
                <w:rFonts w:eastAsia="Calibri"/>
                <w:i/>
              </w:rPr>
              <w:t>,</w:t>
            </w:r>
            <w:r w:rsidRPr="00EF16E0">
              <w:rPr>
                <w:rFonts w:eastAsia="Calibri"/>
                <w:i/>
              </w:rPr>
              <w:t xml:space="preserve"> II skyriaus, I skirsnio reikalavimus</w:t>
            </w:r>
          </w:p>
        </w:tc>
      </w:tr>
      <w:tr w:rsidR="00CB4BD8" w:rsidRPr="00B97A81" w14:paraId="6B2137D2" w14:textId="77777777" w:rsidTr="000962D0">
        <w:tc>
          <w:tcPr>
            <w:tcW w:w="993" w:type="dxa"/>
            <w:hideMark/>
          </w:tcPr>
          <w:p w14:paraId="4618E1E7" w14:textId="77777777" w:rsidR="00CB4BD8" w:rsidRPr="00B97A81" w:rsidRDefault="00CB4BD8" w:rsidP="00CB4BD8">
            <w:r w:rsidRPr="00B97A81">
              <w:t>18.2.</w:t>
            </w:r>
          </w:p>
        </w:tc>
        <w:tc>
          <w:tcPr>
            <w:tcW w:w="3524" w:type="dxa"/>
          </w:tcPr>
          <w:p w14:paraId="439F3C8D" w14:textId="20FB0817" w:rsidR="00CB4BD8" w:rsidRPr="00915776" w:rsidRDefault="00CB4BD8" w:rsidP="00CB4BD8">
            <w:r>
              <w:t>architektūros daliai</w:t>
            </w:r>
          </w:p>
        </w:tc>
        <w:tc>
          <w:tcPr>
            <w:tcW w:w="5264" w:type="dxa"/>
          </w:tcPr>
          <w:p w14:paraId="4EE2BAB3" w14:textId="48FC1350" w:rsidR="00CB4BD8" w:rsidRPr="00EF16E0" w:rsidRDefault="00CB4BD8" w:rsidP="00CB4BD8">
            <w:pPr>
              <w:rPr>
                <w:rFonts w:eastAsia="Calibri"/>
                <w:i/>
              </w:rPr>
            </w:pPr>
            <w:r w:rsidRPr="00915776">
              <w:rPr>
                <w:rFonts w:eastAsia="Calibri"/>
                <w:i/>
              </w:rPr>
              <w:t xml:space="preserve">Pagal STR1.04.04:2017 „Statinio projektavimas, projekto ekspertizė“ </w:t>
            </w:r>
            <w:r w:rsidR="004B133C">
              <w:rPr>
                <w:rFonts w:eastAsia="Calibri"/>
                <w:i/>
              </w:rPr>
              <w:t xml:space="preserve"> 9</w:t>
            </w:r>
            <w:r w:rsidR="002940EE">
              <w:rPr>
                <w:rFonts w:eastAsia="Calibri"/>
                <w:i/>
              </w:rPr>
              <w:t xml:space="preserve"> </w:t>
            </w:r>
            <w:r w:rsidRPr="00915776">
              <w:rPr>
                <w:rFonts w:eastAsia="Calibri"/>
                <w:i/>
              </w:rPr>
              <w:t>priedo</w:t>
            </w:r>
            <w:r w:rsidR="004B133C">
              <w:rPr>
                <w:rFonts w:eastAsia="Calibri"/>
                <w:i/>
              </w:rPr>
              <w:t>,</w:t>
            </w:r>
            <w:r w:rsidRPr="00915776">
              <w:rPr>
                <w:rFonts w:eastAsia="Calibri"/>
                <w:i/>
              </w:rPr>
              <w:t xml:space="preserve"> II skyriaus, I</w:t>
            </w:r>
            <w:r>
              <w:rPr>
                <w:rFonts w:eastAsia="Calibri"/>
                <w:i/>
              </w:rPr>
              <w:t>II</w:t>
            </w:r>
            <w:r w:rsidRPr="00915776">
              <w:rPr>
                <w:rFonts w:eastAsia="Calibri"/>
                <w:i/>
              </w:rPr>
              <w:t xml:space="preserve"> skirsnio reikalavimus</w:t>
            </w:r>
          </w:p>
        </w:tc>
      </w:tr>
      <w:tr w:rsidR="00CB4BD8" w:rsidRPr="00B97A81" w14:paraId="2B9DBF2A" w14:textId="77777777" w:rsidTr="001B247A">
        <w:tc>
          <w:tcPr>
            <w:tcW w:w="993" w:type="dxa"/>
          </w:tcPr>
          <w:p w14:paraId="6A60A9C2" w14:textId="755B82DC" w:rsidR="00CB4BD8" w:rsidRPr="00B97A81" w:rsidRDefault="00CB4BD8" w:rsidP="00CB4BD8">
            <w:r>
              <w:t>18.</w:t>
            </w:r>
            <w:r w:rsidR="00AD05A1">
              <w:t>3</w:t>
            </w:r>
            <w:r>
              <w:t>.</w:t>
            </w:r>
          </w:p>
        </w:tc>
        <w:tc>
          <w:tcPr>
            <w:tcW w:w="3524" w:type="dxa"/>
            <w:shd w:val="clear" w:color="auto" w:fill="FFFFFF" w:themeFill="background1"/>
          </w:tcPr>
          <w:p w14:paraId="195D731C" w14:textId="597362E1" w:rsidR="00CB4BD8" w:rsidRPr="001B247A" w:rsidRDefault="00CB4BD8" w:rsidP="00CB4BD8">
            <w:r w:rsidRPr="001B247A">
              <w:t>elektrotechnikos daliai</w:t>
            </w:r>
          </w:p>
        </w:tc>
        <w:tc>
          <w:tcPr>
            <w:tcW w:w="5264" w:type="dxa"/>
            <w:shd w:val="clear" w:color="auto" w:fill="FFFFFF" w:themeFill="background1"/>
          </w:tcPr>
          <w:p w14:paraId="3115C7C6" w14:textId="61311F71" w:rsidR="00CB4BD8" w:rsidRPr="001B247A" w:rsidRDefault="00CB4BD8" w:rsidP="00CB4BD8">
            <w:pPr>
              <w:rPr>
                <w:rFonts w:eastAsia="Calibri"/>
                <w:i/>
              </w:rPr>
            </w:pPr>
            <w:r w:rsidRPr="001B247A">
              <w:rPr>
                <w:rFonts w:eastAsia="Calibri"/>
                <w:i/>
              </w:rPr>
              <w:t xml:space="preserve">Pagal STR1.04.04:2017 „Statinio projektavimas, projekto ekspertizė“ </w:t>
            </w:r>
            <w:r w:rsidR="004B133C">
              <w:rPr>
                <w:rFonts w:eastAsia="Calibri"/>
                <w:i/>
              </w:rPr>
              <w:t>9</w:t>
            </w:r>
            <w:r w:rsidRPr="001B247A">
              <w:rPr>
                <w:rFonts w:eastAsia="Calibri"/>
                <w:i/>
              </w:rPr>
              <w:t xml:space="preserve"> priedo</w:t>
            </w:r>
            <w:r w:rsidR="004B133C">
              <w:rPr>
                <w:rFonts w:eastAsia="Calibri"/>
                <w:i/>
              </w:rPr>
              <w:t>,</w:t>
            </w:r>
            <w:r w:rsidRPr="001B247A">
              <w:rPr>
                <w:rFonts w:eastAsia="Calibri"/>
                <w:i/>
              </w:rPr>
              <w:t xml:space="preserve"> II skyriaus, X skirsnio reikalavimus</w:t>
            </w:r>
          </w:p>
        </w:tc>
      </w:tr>
      <w:tr w:rsidR="00CB4BD8" w:rsidRPr="00B97A81" w14:paraId="7F32729C" w14:textId="77777777" w:rsidTr="00644409">
        <w:tc>
          <w:tcPr>
            <w:tcW w:w="993" w:type="dxa"/>
          </w:tcPr>
          <w:p w14:paraId="6847DB3E" w14:textId="7E76523B" w:rsidR="00CB4BD8" w:rsidRDefault="00CB4BD8" w:rsidP="00CB4BD8">
            <w:r>
              <w:t>18.</w:t>
            </w:r>
            <w:r w:rsidR="00AD05A1">
              <w:t>4</w:t>
            </w:r>
            <w:r>
              <w:t>.</w:t>
            </w:r>
          </w:p>
        </w:tc>
        <w:tc>
          <w:tcPr>
            <w:tcW w:w="3524" w:type="dxa"/>
          </w:tcPr>
          <w:p w14:paraId="27B2B59D" w14:textId="0B4D75AE" w:rsidR="00CB4BD8" w:rsidRPr="00576CC0" w:rsidRDefault="00CB4BD8" w:rsidP="00CB4BD8">
            <w:r w:rsidRPr="00576CC0">
              <w:t>skaičiuojamosios kainos nustatymo daliai</w:t>
            </w:r>
          </w:p>
        </w:tc>
        <w:tc>
          <w:tcPr>
            <w:tcW w:w="5264" w:type="dxa"/>
          </w:tcPr>
          <w:p w14:paraId="0DEE0495" w14:textId="67C1F773" w:rsidR="00CB4BD8" w:rsidRPr="00576CC0" w:rsidRDefault="00CB4BD8" w:rsidP="00CB4BD8">
            <w:pPr>
              <w:rPr>
                <w:rFonts w:eastAsia="Calibri"/>
                <w:i/>
              </w:rPr>
            </w:pPr>
            <w:r w:rsidRPr="00576CC0">
              <w:rPr>
                <w:rFonts w:eastAsia="Calibri"/>
                <w:i/>
              </w:rPr>
              <w:t xml:space="preserve">Pagal STR1.04.04:2017 „Statinio projektavimas, projekto ekspertizė“ </w:t>
            </w:r>
            <w:r w:rsidR="004B133C">
              <w:rPr>
                <w:rFonts w:eastAsia="Calibri"/>
                <w:i/>
              </w:rPr>
              <w:t>9</w:t>
            </w:r>
            <w:r w:rsidRPr="00576CC0">
              <w:rPr>
                <w:rFonts w:eastAsia="Calibri"/>
                <w:i/>
              </w:rPr>
              <w:t xml:space="preserve"> priedo</w:t>
            </w:r>
            <w:r w:rsidR="004B133C">
              <w:rPr>
                <w:rFonts w:eastAsia="Calibri"/>
                <w:i/>
              </w:rPr>
              <w:t>,</w:t>
            </w:r>
            <w:r w:rsidRPr="00576CC0">
              <w:rPr>
                <w:rFonts w:eastAsia="Calibri"/>
                <w:i/>
              </w:rPr>
              <w:t xml:space="preserve"> II skyriaus, XIX skirsnio reikalavimus</w:t>
            </w:r>
          </w:p>
        </w:tc>
      </w:tr>
      <w:tr w:rsidR="00CB4BD8" w:rsidRPr="00B97A81" w14:paraId="0A122539" w14:textId="77777777" w:rsidTr="00644409">
        <w:tc>
          <w:tcPr>
            <w:tcW w:w="993" w:type="dxa"/>
          </w:tcPr>
          <w:p w14:paraId="20ECC973" w14:textId="77777777" w:rsidR="00CB4BD8" w:rsidRPr="00B97A81" w:rsidRDefault="00CB4BD8" w:rsidP="00CB4BD8">
            <w:r w:rsidRPr="00B97A81">
              <w:t>19.</w:t>
            </w:r>
          </w:p>
        </w:tc>
        <w:tc>
          <w:tcPr>
            <w:tcW w:w="3524" w:type="dxa"/>
          </w:tcPr>
          <w:p w14:paraId="078B759E" w14:textId="45E80EF5" w:rsidR="004B133C" w:rsidRDefault="00CB4BD8" w:rsidP="00CB4BD8">
            <w:r w:rsidRPr="00B97A81">
              <w:t>Nurodymai sprendinių derinimui, jų pritarimui</w:t>
            </w:r>
            <w:r w:rsidR="004B133C">
              <w:t>.</w:t>
            </w:r>
          </w:p>
        </w:tc>
        <w:tc>
          <w:tcPr>
            <w:tcW w:w="5264" w:type="dxa"/>
          </w:tcPr>
          <w:p w14:paraId="0C2BDEE1" w14:textId="5159967B" w:rsidR="00CB4BD8" w:rsidRDefault="004B133C" w:rsidP="00CB4BD8">
            <w:pPr>
              <w:rPr>
                <w:iCs/>
                <w:kern w:val="0"/>
                <w:lang w:eastAsia="lt-LT"/>
              </w:rPr>
            </w:pPr>
            <w:r>
              <w:rPr>
                <w:iCs/>
                <w:kern w:val="0"/>
                <w:lang w:eastAsia="lt-LT"/>
              </w:rPr>
              <w:t xml:space="preserve">Paprastojo remonto aprašo </w:t>
            </w:r>
            <w:r w:rsidR="00837560">
              <w:rPr>
                <w:iCs/>
                <w:kern w:val="0"/>
                <w:lang w:eastAsia="lt-LT"/>
              </w:rPr>
              <w:t>tvirtinti</w:t>
            </w:r>
            <w:r w:rsidR="00CB4BD8" w:rsidRPr="00B97A81">
              <w:rPr>
                <w:iCs/>
                <w:kern w:val="0"/>
                <w:lang w:eastAsia="lt-LT"/>
              </w:rPr>
              <w:t xml:space="preserve"> privalo suderinti </w:t>
            </w:r>
            <w:r w:rsidR="00CB4BD8">
              <w:rPr>
                <w:iCs/>
                <w:kern w:val="0"/>
                <w:lang w:eastAsia="lt-LT"/>
              </w:rPr>
              <w:t>Užsakovas</w:t>
            </w:r>
            <w:r w:rsidR="00CB4BD8" w:rsidRPr="00B97A81">
              <w:rPr>
                <w:iCs/>
                <w:kern w:val="0"/>
                <w:lang w:eastAsia="lt-LT"/>
              </w:rPr>
              <w:t xml:space="preserve">. </w:t>
            </w:r>
          </w:p>
        </w:tc>
      </w:tr>
      <w:tr w:rsidR="00CB4BD8" w:rsidRPr="00B97A81" w14:paraId="72221D1F" w14:textId="77777777" w:rsidTr="00644409">
        <w:tc>
          <w:tcPr>
            <w:tcW w:w="993" w:type="dxa"/>
          </w:tcPr>
          <w:p w14:paraId="752ABA1F" w14:textId="77777777" w:rsidR="00CB4BD8" w:rsidRPr="00B97A81" w:rsidRDefault="00CB4BD8" w:rsidP="00CB4BD8">
            <w:r w:rsidRPr="00B97A81">
              <w:t>20.</w:t>
            </w:r>
          </w:p>
        </w:tc>
        <w:tc>
          <w:tcPr>
            <w:tcW w:w="3524" w:type="dxa"/>
          </w:tcPr>
          <w:p w14:paraId="03331CDE" w14:textId="77777777" w:rsidR="00CB4BD8" w:rsidRPr="00B97A81" w:rsidRDefault="00CB4BD8" w:rsidP="00CB4BD8">
            <w:r w:rsidRPr="00B97A81">
              <w:t>Pageidaujami ekonominiai rodikliai</w:t>
            </w:r>
          </w:p>
        </w:tc>
        <w:tc>
          <w:tcPr>
            <w:tcW w:w="5264" w:type="dxa"/>
          </w:tcPr>
          <w:p w14:paraId="5AE72FD0" w14:textId="77777777" w:rsidR="00CB4BD8" w:rsidRPr="00B97A81" w:rsidRDefault="00CB4BD8" w:rsidP="00CB4BD8">
            <w:pPr>
              <w:rPr>
                <w:iCs/>
                <w:kern w:val="0"/>
                <w:lang w:eastAsia="lt-LT"/>
              </w:rPr>
            </w:pPr>
            <w:r w:rsidRPr="00B97A81">
              <w:rPr>
                <w:iCs/>
                <w:kern w:val="0"/>
                <w:lang w:eastAsia="lt-LT"/>
              </w:rPr>
              <w:t>Reikalavimų nėra</w:t>
            </w:r>
          </w:p>
        </w:tc>
      </w:tr>
      <w:tr w:rsidR="00CB4BD8" w:rsidRPr="00B97A81" w14:paraId="0474DA70" w14:textId="77777777" w:rsidTr="00644409">
        <w:tc>
          <w:tcPr>
            <w:tcW w:w="993" w:type="dxa"/>
          </w:tcPr>
          <w:p w14:paraId="21C427F3" w14:textId="77777777" w:rsidR="00CB4BD8" w:rsidRPr="00B97A81" w:rsidRDefault="00CB4BD8" w:rsidP="00CB4BD8">
            <w:r w:rsidRPr="00B97A81">
              <w:t>21.</w:t>
            </w:r>
          </w:p>
        </w:tc>
        <w:tc>
          <w:tcPr>
            <w:tcW w:w="3524" w:type="dxa"/>
          </w:tcPr>
          <w:p w14:paraId="7D3D4826" w14:textId="77777777" w:rsidR="00CB4BD8" w:rsidRPr="00B97A81" w:rsidRDefault="00CB4BD8" w:rsidP="00CB4BD8">
            <w:r w:rsidRPr="00B97A81">
              <w:t>Statinio ar statinių grupės projektavimo ir statybos eiliškumas</w:t>
            </w:r>
          </w:p>
        </w:tc>
        <w:tc>
          <w:tcPr>
            <w:tcW w:w="5264" w:type="dxa"/>
          </w:tcPr>
          <w:p w14:paraId="3305E6D2" w14:textId="687F0FE0" w:rsidR="00CB4BD8" w:rsidRPr="00B97A81" w:rsidRDefault="00CB4BD8" w:rsidP="00CB4BD8">
            <w:pPr>
              <w:rPr>
                <w:iCs/>
                <w:kern w:val="0"/>
                <w:lang w:eastAsia="lt-LT"/>
              </w:rPr>
            </w:pPr>
            <w:r w:rsidRPr="005E3939">
              <w:rPr>
                <w:iCs/>
                <w:kern w:val="0"/>
                <w:lang w:eastAsia="lt-LT"/>
              </w:rPr>
              <w:t>Reikalavimų nėra</w:t>
            </w:r>
          </w:p>
        </w:tc>
      </w:tr>
      <w:tr w:rsidR="00CB4BD8" w:rsidRPr="00B97A81" w14:paraId="7ECCA098" w14:textId="77777777" w:rsidTr="00644409">
        <w:tc>
          <w:tcPr>
            <w:tcW w:w="993" w:type="dxa"/>
          </w:tcPr>
          <w:p w14:paraId="11ECAD7E" w14:textId="77777777" w:rsidR="00CB4BD8" w:rsidRPr="00B97A81" w:rsidRDefault="00CB4BD8" w:rsidP="00CB4BD8">
            <w:r w:rsidRPr="00B97A81">
              <w:t>22.</w:t>
            </w:r>
          </w:p>
        </w:tc>
        <w:tc>
          <w:tcPr>
            <w:tcW w:w="3524" w:type="dxa"/>
          </w:tcPr>
          <w:p w14:paraId="3FC87418" w14:textId="77777777" w:rsidR="00CB4BD8" w:rsidRPr="00B97A81" w:rsidRDefault="00CB4BD8" w:rsidP="00CB4BD8">
            <w:r w:rsidRPr="00B97A81">
              <w:t>Projektavimo procesų valdymas ir automatizacija</w:t>
            </w:r>
          </w:p>
        </w:tc>
        <w:tc>
          <w:tcPr>
            <w:tcW w:w="5264" w:type="dxa"/>
          </w:tcPr>
          <w:p w14:paraId="081A94D7" w14:textId="77777777" w:rsidR="00CB4BD8" w:rsidRPr="00B97A81" w:rsidRDefault="00CB4BD8" w:rsidP="00CB4BD8">
            <w:pPr>
              <w:rPr>
                <w:iCs/>
                <w:kern w:val="0"/>
                <w:lang w:eastAsia="lt-LT"/>
              </w:rPr>
            </w:pPr>
            <w:r w:rsidRPr="00B97A81">
              <w:rPr>
                <w:iCs/>
                <w:kern w:val="0"/>
                <w:lang w:eastAsia="lt-LT"/>
              </w:rPr>
              <w:t>Reikalavimų nėra</w:t>
            </w:r>
          </w:p>
        </w:tc>
      </w:tr>
      <w:tr w:rsidR="00CB4BD8" w:rsidRPr="00B97A81" w14:paraId="64192C53" w14:textId="77777777" w:rsidTr="00644409">
        <w:trPr>
          <w:trHeight w:val="783"/>
        </w:trPr>
        <w:tc>
          <w:tcPr>
            <w:tcW w:w="993" w:type="dxa"/>
          </w:tcPr>
          <w:p w14:paraId="0B39D2AB" w14:textId="77777777" w:rsidR="00CB4BD8" w:rsidRPr="00B97A81" w:rsidRDefault="00CB4BD8" w:rsidP="00CB4BD8">
            <w:r w:rsidRPr="00B97A81">
              <w:t>23.</w:t>
            </w:r>
          </w:p>
        </w:tc>
        <w:tc>
          <w:tcPr>
            <w:tcW w:w="3524" w:type="dxa"/>
          </w:tcPr>
          <w:p w14:paraId="4453AFE1" w14:textId="77777777" w:rsidR="00CB4BD8" w:rsidRPr="00B97A81" w:rsidRDefault="00CB4BD8" w:rsidP="00CB4BD8">
            <w:r w:rsidRPr="00B97A81">
              <w:t>Reikalavimai projekto rengimo dokumentų kalbai (-</w:t>
            </w:r>
            <w:proofErr w:type="spellStart"/>
            <w:r w:rsidRPr="00B97A81">
              <w:t>oms</w:t>
            </w:r>
            <w:proofErr w:type="spellEnd"/>
            <w:r w:rsidRPr="00B97A81">
              <w:t>)</w:t>
            </w:r>
          </w:p>
        </w:tc>
        <w:tc>
          <w:tcPr>
            <w:tcW w:w="5264" w:type="dxa"/>
          </w:tcPr>
          <w:p w14:paraId="598F28B2" w14:textId="07BB5714" w:rsidR="00CB4BD8" w:rsidRPr="00B97A81" w:rsidRDefault="00C30335" w:rsidP="00CB4BD8">
            <w:pPr>
              <w:rPr>
                <w:iCs/>
                <w:kern w:val="0"/>
                <w:lang w:eastAsia="lt-LT"/>
              </w:rPr>
            </w:pPr>
            <w:r>
              <w:rPr>
                <w:iCs/>
                <w:kern w:val="0"/>
                <w:lang w:eastAsia="lt-LT"/>
              </w:rPr>
              <w:t>Paprastojo remonto aprašas</w:t>
            </w:r>
            <w:r w:rsidR="00CB4BD8" w:rsidRPr="00B97A81">
              <w:rPr>
                <w:iCs/>
                <w:kern w:val="0"/>
                <w:lang w:eastAsia="lt-LT"/>
              </w:rPr>
              <w:t xml:space="preserve"> atliekamas lietuvių kalba</w:t>
            </w:r>
          </w:p>
        </w:tc>
      </w:tr>
      <w:tr w:rsidR="00CB4BD8" w14:paraId="644DE1DF" w14:textId="77777777" w:rsidTr="00644409">
        <w:tc>
          <w:tcPr>
            <w:tcW w:w="993" w:type="dxa"/>
          </w:tcPr>
          <w:p w14:paraId="34C64910" w14:textId="77777777" w:rsidR="00CB4BD8" w:rsidRPr="00B97A81" w:rsidRDefault="00CB4BD8" w:rsidP="00CB4BD8">
            <w:r w:rsidRPr="00B97A81">
              <w:t>24.</w:t>
            </w:r>
          </w:p>
        </w:tc>
        <w:tc>
          <w:tcPr>
            <w:tcW w:w="3524" w:type="dxa"/>
          </w:tcPr>
          <w:p w14:paraId="35EDCDA5" w14:textId="77777777" w:rsidR="00CB4BD8" w:rsidRPr="00B97A81" w:rsidRDefault="00CB4BD8" w:rsidP="00CB4BD8">
            <w:r w:rsidRPr="00B97A81">
              <w:t>Nurodymai statinio projekto dokumentų komplektavimui, įforminimui ir pateikimui</w:t>
            </w:r>
          </w:p>
        </w:tc>
        <w:tc>
          <w:tcPr>
            <w:tcW w:w="5264" w:type="dxa"/>
          </w:tcPr>
          <w:p w14:paraId="7EF6FCD1" w14:textId="0C42EFC6" w:rsidR="00CB4BD8" w:rsidRPr="00B97A81" w:rsidRDefault="00CB4BD8" w:rsidP="00CB4BD8">
            <w:pPr>
              <w:rPr>
                <w:iCs/>
                <w:kern w:val="0"/>
                <w:lang w:eastAsia="lt-LT"/>
              </w:rPr>
            </w:pPr>
            <w:r w:rsidRPr="00B97A81">
              <w:rPr>
                <w:iCs/>
                <w:kern w:val="0"/>
                <w:lang w:eastAsia="lt-LT"/>
              </w:rPr>
              <w:t>Pagal STR1.04.04:2017 „Statinio projektavimas, projekto ekspertizė“ VI skyriuje nustatytą tvarką. Pateikiam</w:t>
            </w:r>
            <w:r w:rsidR="004767DB">
              <w:rPr>
                <w:iCs/>
                <w:kern w:val="0"/>
                <w:lang w:eastAsia="lt-LT"/>
              </w:rPr>
              <w:t>as</w:t>
            </w:r>
            <w:r w:rsidRPr="00B97A81">
              <w:rPr>
                <w:iCs/>
                <w:kern w:val="0"/>
                <w:lang w:eastAsia="lt-LT"/>
              </w:rPr>
              <w:t xml:space="preserve"> </w:t>
            </w:r>
            <w:r w:rsidR="004767DB">
              <w:rPr>
                <w:iCs/>
                <w:kern w:val="0"/>
                <w:lang w:eastAsia="lt-LT"/>
              </w:rPr>
              <w:t>1</w:t>
            </w:r>
            <w:r w:rsidRPr="00B97A81">
              <w:rPr>
                <w:iCs/>
                <w:kern w:val="0"/>
                <w:lang w:eastAsia="lt-LT"/>
              </w:rPr>
              <w:t xml:space="preserve"> egzempliori</w:t>
            </w:r>
            <w:r w:rsidR="004767DB">
              <w:rPr>
                <w:iCs/>
                <w:kern w:val="0"/>
                <w:lang w:eastAsia="lt-LT"/>
              </w:rPr>
              <w:t>us</w:t>
            </w:r>
            <w:r w:rsidRPr="00B97A81">
              <w:rPr>
                <w:iCs/>
                <w:kern w:val="0"/>
                <w:lang w:eastAsia="lt-LT"/>
              </w:rPr>
              <w:t xml:space="preserve"> spausdinta versija ir kompiuterinėje laikmenoje</w:t>
            </w:r>
            <w:r w:rsidR="00625411">
              <w:rPr>
                <w:iCs/>
                <w:kern w:val="0"/>
                <w:lang w:eastAsia="lt-LT"/>
              </w:rPr>
              <w:t>.</w:t>
            </w:r>
          </w:p>
        </w:tc>
      </w:tr>
      <w:tr w:rsidR="00CB4BD8" w14:paraId="139C4F5F" w14:textId="77777777" w:rsidTr="00644409">
        <w:tc>
          <w:tcPr>
            <w:tcW w:w="993" w:type="dxa"/>
          </w:tcPr>
          <w:p w14:paraId="1ADF2345" w14:textId="77777777" w:rsidR="00CB4BD8" w:rsidRPr="00B97A81" w:rsidRDefault="00CB4BD8" w:rsidP="00CB4BD8">
            <w:r w:rsidRPr="00B97A81">
              <w:t>25.</w:t>
            </w:r>
          </w:p>
        </w:tc>
        <w:tc>
          <w:tcPr>
            <w:tcW w:w="3524" w:type="dxa"/>
          </w:tcPr>
          <w:p w14:paraId="7D58E02F" w14:textId="77777777" w:rsidR="00CB4BD8" w:rsidRPr="00B97A81" w:rsidRDefault="00CB4BD8" w:rsidP="00CB4BD8">
            <w:r w:rsidRPr="00B97A81">
              <w:t>Ekspertizės atlikimas</w:t>
            </w:r>
          </w:p>
        </w:tc>
        <w:tc>
          <w:tcPr>
            <w:tcW w:w="5264" w:type="dxa"/>
          </w:tcPr>
          <w:p w14:paraId="559D6E46" w14:textId="4D01C00E" w:rsidR="00CB4BD8" w:rsidRPr="00B97A81" w:rsidRDefault="004767DB" w:rsidP="00CB4BD8">
            <w:pPr>
              <w:rPr>
                <w:iCs/>
                <w:kern w:val="0"/>
                <w:lang w:eastAsia="lt-LT"/>
              </w:rPr>
            </w:pPr>
            <w:r>
              <w:rPr>
                <w:iCs/>
                <w:kern w:val="0"/>
                <w:lang w:eastAsia="lt-LT"/>
              </w:rPr>
              <w:t xml:space="preserve">Ekspertizė atliekama </w:t>
            </w:r>
          </w:p>
        </w:tc>
      </w:tr>
    </w:tbl>
    <w:p w14:paraId="6E9D9E1D" w14:textId="77777777" w:rsidR="005C021F" w:rsidRDefault="005C021F" w:rsidP="000903EF">
      <w:pPr>
        <w:rPr>
          <w:b/>
        </w:rPr>
      </w:pPr>
    </w:p>
    <w:p w14:paraId="5974A08D" w14:textId="77777777" w:rsidR="00C30335" w:rsidRDefault="00C30335" w:rsidP="000903EF">
      <w:pPr>
        <w:rPr>
          <w:b/>
        </w:rPr>
      </w:pPr>
    </w:p>
    <w:p w14:paraId="4063E4BB" w14:textId="77777777" w:rsidR="00B1477A" w:rsidRDefault="00B1477A" w:rsidP="000903EF">
      <w:pPr>
        <w:rPr>
          <w:b/>
        </w:rPr>
      </w:pPr>
    </w:p>
    <w:p w14:paraId="5480410C" w14:textId="77777777" w:rsidR="00557E9E" w:rsidRDefault="00557E9E" w:rsidP="000903EF">
      <w:pPr>
        <w:rPr>
          <w:b/>
        </w:rPr>
      </w:pPr>
    </w:p>
    <w:p w14:paraId="02C0953D" w14:textId="77777777" w:rsidR="00EF1CB3" w:rsidRDefault="00EF1CB3" w:rsidP="000903EF">
      <w:pPr>
        <w:rPr>
          <w:b/>
        </w:rPr>
      </w:pPr>
    </w:p>
    <w:p w14:paraId="3129E528" w14:textId="77777777" w:rsidR="0071128E" w:rsidRPr="00B97A81" w:rsidRDefault="0071128E" w:rsidP="000903EF">
      <w:pPr>
        <w:rPr>
          <w:b/>
        </w:rPr>
      </w:pPr>
      <w:r w:rsidRPr="00B97A81">
        <w:rPr>
          <w:b/>
        </w:rPr>
        <w:t>PIRKIMO VYKDYTOJO PATEIKIAMI DUOMENYS IR DOKUMENTAI</w:t>
      </w:r>
    </w:p>
    <w:p w14:paraId="2F48F884" w14:textId="77777777" w:rsidR="005B7A9C" w:rsidRDefault="005B7A9C" w:rsidP="005B7A9C">
      <w:pPr>
        <w:rPr>
          <w:i/>
        </w:rPr>
      </w:pPr>
    </w:p>
    <w:tbl>
      <w:tblPr>
        <w:tblStyle w:val="TableGrid1"/>
        <w:tblW w:w="9781" w:type="dxa"/>
        <w:tblInd w:w="-572" w:type="dxa"/>
        <w:tblLook w:val="04A0" w:firstRow="1" w:lastRow="0" w:firstColumn="1" w:lastColumn="0" w:noHBand="0" w:noVBand="1"/>
      </w:tblPr>
      <w:tblGrid>
        <w:gridCol w:w="1276"/>
        <w:gridCol w:w="7092"/>
        <w:gridCol w:w="1413"/>
      </w:tblGrid>
      <w:tr w:rsidR="005B7A9C" w:rsidRPr="005B7A9C" w14:paraId="0241127C" w14:textId="77777777" w:rsidTr="0012410D">
        <w:tc>
          <w:tcPr>
            <w:tcW w:w="1276" w:type="dxa"/>
          </w:tcPr>
          <w:p w14:paraId="1D72A74A" w14:textId="3A054F75" w:rsidR="005B7A9C" w:rsidRPr="005B7A9C" w:rsidRDefault="005B7A9C" w:rsidP="005B7A9C">
            <w:pPr>
              <w:rPr>
                <w:b/>
              </w:rPr>
            </w:pPr>
          </w:p>
        </w:tc>
        <w:tc>
          <w:tcPr>
            <w:tcW w:w="7092" w:type="dxa"/>
          </w:tcPr>
          <w:p w14:paraId="5288725C" w14:textId="77777777" w:rsidR="005B7A9C" w:rsidRPr="005B7A9C" w:rsidRDefault="005B7A9C" w:rsidP="005B7A9C">
            <w:pPr>
              <w:rPr>
                <w:b/>
              </w:rPr>
            </w:pPr>
            <w:r w:rsidRPr="005B7A9C">
              <w:rPr>
                <w:b/>
              </w:rPr>
              <w:t>Pirkimo vykdytojo pateikiami dokumentai</w:t>
            </w:r>
          </w:p>
        </w:tc>
        <w:tc>
          <w:tcPr>
            <w:tcW w:w="1413" w:type="dxa"/>
          </w:tcPr>
          <w:p w14:paraId="57982144" w14:textId="77777777" w:rsidR="005B7A9C" w:rsidRPr="005B7A9C" w:rsidRDefault="005B7A9C" w:rsidP="005B7A9C">
            <w:pPr>
              <w:rPr>
                <w:b/>
              </w:rPr>
            </w:pPr>
            <w:r w:rsidRPr="005B7A9C">
              <w:rPr>
                <w:b/>
              </w:rPr>
              <w:t>Lapų sk.</w:t>
            </w:r>
          </w:p>
        </w:tc>
      </w:tr>
      <w:tr w:rsidR="00EF1CB3" w:rsidRPr="005B7A9C" w14:paraId="0FDE79A0" w14:textId="77777777" w:rsidTr="0012410D">
        <w:tc>
          <w:tcPr>
            <w:tcW w:w="1276" w:type="dxa"/>
            <w:vMerge w:val="restart"/>
            <w:textDirection w:val="btLr"/>
          </w:tcPr>
          <w:p w14:paraId="156EDE4A" w14:textId="77777777" w:rsidR="00EF1CB3" w:rsidRPr="005B7A9C" w:rsidRDefault="00EF1CB3" w:rsidP="00EF1CB3">
            <w:pPr>
              <w:jc w:val="center"/>
              <w:rPr>
                <w:bCs/>
              </w:rPr>
            </w:pPr>
          </w:p>
          <w:p w14:paraId="4C6DCDEC" w14:textId="6A402793" w:rsidR="00EF1CB3" w:rsidRPr="005B7A9C" w:rsidRDefault="00EF1CB3" w:rsidP="00EF1CB3">
            <w:pPr>
              <w:jc w:val="center"/>
            </w:pPr>
          </w:p>
        </w:tc>
        <w:tc>
          <w:tcPr>
            <w:tcW w:w="7092" w:type="dxa"/>
          </w:tcPr>
          <w:p w14:paraId="54A15437" w14:textId="77777777" w:rsidR="00EF1CB3" w:rsidRDefault="00EF1CB3" w:rsidP="00EF1CB3"/>
          <w:p w14:paraId="2B81B05A" w14:textId="6D2D3FFB" w:rsidR="00C30335" w:rsidRPr="005B7A9C" w:rsidRDefault="00C30335" w:rsidP="00EF1CB3"/>
        </w:tc>
        <w:tc>
          <w:tcPr>
            <w:tcW w:w="1413" w:type="dxa"/>
          </w:tcPr>
          <w:p w14:paraId="29572977" w14:textId="4A52FFD4" w:rsidR="00EF1CB3" w:rsidRPr="005B7A9C" w:rsidRDefault="00EF1CB3" w:rsidP="00EF1CB3"/>
        </w:tc>
      </w:tr>
      <w:tr w:rsidR="00EF1CB3" w:rsidRPr="005B7A9C" w14:paraId="3A157623" w14:textId="77777777" w:rsidTr="0012410D">
        <w:tc>
          <w:tcPr>
            <w:tcW w:w="1276" w:type="dxa"/>
            <w:vMerge/>
          </w:tcPr>
          <w:p w14:paraId="64EC95DC" w14:textId="77777777" w:rsidR="00EF1CB3" w:rsidRPr="005B7A9C" w:rsidRDefault="00EF1CB3" w:rsidP="00EF1CB3">
            <w:pPr>
              <w:jc w:val="center"/>
            </w:pPr>
          </w:p>
        </w:tc>
        <w:tc>
          <w:tcPr>
            <w:tcW w:w="7092" w:type="dxa"/>
          </w:tcPr>
          <w:p w14:paraId="4B7BC9A5" w14:textId="77777777" w:rsidR="00EF1CB3" w:rsidRDefault="00EF1CB3" w:rsidP="00EF1CB3"/>
          <w:p w14:paraId="633E159A" w14:textId="1C8099A2" w:rsidR="00C30335" w:rsidRPr="005B7A9C" w:rsidRDefault="00C30335" w:rsidP="00EF1CB3"/>
        </w:tc>
        <w:tc>
          <w:tcPr>
            <w:tcW w:w="1413" w:type="dxa"/>
          </w:tcPr>
          <w:p w14:paraId="5FCF9860" w14:textId="7BFC6376" w:rsidR="00EF1CB3" w:rsidRPr="005B7A9C" w:rsidRDefault="00EF1CB3" w:rsidP="00EF1CB3"/>
        </w:tc>
      </w:tr>
      <w:tr w:rsidR="00EF1CB3" w:rsidRPr="005B7A9C" w14:paraId="461E351C" w14:textId="77777777" w:rsidTr="0012410D">
        <w:tc>
          <w:tcPr>
            <w:tcW w:w="1276" w:type="dxa"/>
            <w:vMerge/>
          </w:tcPr>
          <w:p w14:paraId="6461FFB1" w14:textId="77777777" w:rsidR="00EF1CB3" w:rsidRPr="005B7A9C" w:rsidRDefault="00EF1CB3" w:rsidP="00EF1CB3">
            <w:pPr>
              <w:jc w:val="center"/>
            </w:pPr>
          </w:p>
        </w:tc>
        <w:tc>
          <w:tcPr>
            <w:tcW w:w="7092" w:type="dxa"/>
          </w:tcPr>
          <w:p w14:paraId="6D56D931" w14:textId="77777777" w:rsidR="00EF1CB3" w:rsidRDefault="00EF1CB3" w:rsidP="00EF1CB3"/>
          <w:p w14:paraId="1E9B277B" w14:textId="713A7106" w:rsidR="00C30335" w:rsidRPr="005B7A9C" w:rsidRDefault="00C30335" w:rsidP="00EF1CB3"/>
        </w:tc>
        <w:tc>
          <w:tcPr>
            <w:tcW w:w="1413" w:type="dxa"/>
          </w:tcPr>
          <w:p w14:paraId="41466F07" w14:textId="0C92A7C2" w:rsidR="00EF1CB3" w:rsidRPr="005B7A9C" w:rsidRDefault="00EF1CB3" w:rsidP="00EF1CB3"/>
        </w:tc>
      </w:tr>
      <w:tr w:rsidR="00EF1CB3" w:rsidRPr="005B7A9C" w14:paraId="1B87A1AD" w14:textId="77777777" w:rsidTr="00C30335">
        <w:trPr>
          <w:trHeight w:val="600"/>
        </w:trPr>
        <w:tc>
          <w:tcPr>
            <w:tcW w:w="1276" w:type="dxa"/>
            <w:vMerge/>
          </w:tcPr>
          <w:p w14:paraId="0FE85DA6" w14:textId="77777777" w:rsidR="00EF1CB3" w:rsidRPr="005B7A9C" w:rsidRDefault="00EF1CB3" w:rsidP="00EF1CB3">
            <w:pPr>
              <w:jc w:val="center"/>
            </w:pPr>
          </w:p>
        </w:tc>
        <w:tc>
          <w:tcPr>
            <w:tcW w:w="7092" w:type="dxa"/>
          </w:tcPr>
          <w:p w14:paraId="605D610D" w14:textId="77777777" w:rsidR="00EF1CB3" w:rsidRPr="005B7A9C" w:rsidRDefault="00EF1CB3" w:rsidP="00EF1CB3"/>
        </w:tc>
        <w:tc>
          <w:tcPr>
            <w:tcW w:w="1413" w:type="dxa"/>
          </w:tcPr>
          <w:p w14:paraId="79610EF4" w14:textId="77777777" w:rsidR="00EF1CB3" w:rsidRPr="005B7A9C" w:rsidRDefault="00EF1CB3" w:rsidP="00EF1CB3"/>
        </w:tc>
      </w:tr>
    </w:tbl>
    <w:p w14:paraId="2661DD84" w14:textId="77777777" w:rsidR="00701134" w:rsidRDefault="00701134" w:rsidP="000903EF">
      <w:pPr>
        <w:rPr>
          <w:b/>
        </w:rPr>
      </w:pPr>
    </w:p>
    <w:p w14:paraId="137BD2D1" w14:textId="77777777" w:rsidR="00644409" w:rsidRDefault="00644409" w:rsidP="000903EF">
      <w:pPr>
        <w:rPr>
          <w:b/>
        </w:rPr>
      </w:pPr>
    </w:p>
    <w:p w14:paraId="2955EC8C" w14:textId="77777777" w:rsidR="00C30335" w:rsidRDefault="00C30335" w:rsidP="000903EF">
      <w:pPr>
        <w:rPr>
          <w:b/>
        </w:rPr>
      </w:pPr>
    </w:p>
    <w:p w14:paraId="7096B77C" w14:textId="77777777" w:rsidR="00C30335" w:rsidRDefault="00C30335" w:rsidP="000903EF">
      <w:pPr>
        <w:rPr>
          <w:b/>
        </w:rPr>
      </w:pPr>
    </w:p>
    <w:p w14:paraId="105368CE" w14:textId="77777777" w:rsidR="0071128E" w:rsidRPr="00B97A81" w:rsidRDefault="0071128E" w:rsidP="000903EF">
      <w:pPr>
        <w:rPr>
          <w:b/>
        </w:rPr>
      </w:pPr>
      <w:r w:rsidRPr="00B97A81">
        <w:rPr>
          <w:b/>
        </w:rPr>
        <w:t>REIKALAVIMAI PROJEKTAVIMO</w:t>
      </w:r>
      <w:r w:rsidR="00C56B92">
        <w:rPr>
          <w:b/>
        </w:rPr>
        <w:t xml:space="preserve"> </w:t>
      </w:r>
      <w:r w:rsidRPr="00B97A81">
        <w:rPr>
          <w:b/>
        </w:rPr>
        <w:t>PASLAUGŲ SUTEIKIMO REZULTATUI</w:t>
      </w:r>
    </w:p>
    <w:p w14:paraId="6AE8683F" w14:textId="77777777" w:rsidR="005C021F" w:rsidRPr="005C021F" w:rsidRDefault="005C021F" w:rsidP="005C021F"/>
    <w:tbl>
      <w:tblPr>
        <w:tblStyle w:val="TableGrid2"/>
        <w:tblW w:w="9781" w:type="dxa"/>
        <w:tblInd w:w="-572" w:type="dxa"/>
        <w:tblLook w:val="04A0" w:firstRow="1" w:lastRow="0" w:firstColumn="1" w:lastColumn="0" w:noHBand="0" w:noVBand="1"/>
      </w:tblPr>
      <w:tblGrid>
        <w:gridCol w:w="2173"/>
        <w:gridCol w:w="7608"/>
      </w:tblGrid>
      <w:tr w:rsidR="005C021F" w:rsidRPr="005C021F" w14:paraId="08A7C4F5" w14:textId="77777777" w:rsidTr="00EF1CB3">
        <w:tc>
          <w:tcPr>
            <w:tcW w:w="2173" w:type="dxa"/>
          </w:tcPr>
          <w:p w14:paraId="70F428AD" w14:textId="5E9DA46C" w:rsidR="005C021F" w:rsidRPr="005C021F" w:rsidRDefault="00C30335" w:rsidP="005C021F">
            <w:pPr>
              <w:rPr>
                <w:b/>
              </w:rPr>
            </w:pPr>
            <w:r>
              <w:rPr>
                <w:b/>
              </w:rPr>
              <w:t>Projektas</w:t>
            </w:r>
          </w:p>
        </w:tc>
        <w:tc>
          <w:tcPr>
            <w:tcW w:w="7608" w:type="dxa"/>
          </w:tcPr>
          <w:p w14:paraId="61C97559" w14:textId="77777777" w:rsidR="005C021F" w:rsidRPr="005C021F" w:rsidRDefault="005C021F" w:rsidP="005C021F">
            <w:pPr>
              <w:rPr>
                <w:b/>
              </w:rPr>
            </w:pPr>
            <w:r w:rsidRPr="005C021F">
              <w:rPr>
                <w:b/>
              </w:rPr>
              <w:t>Projektuotojo pateikiami dokumentai</w:t>
            </w:r>
          </w:p>
        </w:tc>
      </w:tr>
      <w:tr w:rsidR="005C021F" w:rsidRPr="005C021F" w14:paraId="476B4E01" w14:textId="77777777" w:rsidTr="00EF1CB3">
        <w:trPr>
          <w:trHeight w:val="2363"/>
        </w:trPr>
        <w:tc>
          <w:tcPr>
            <w:tcW w:w="2173" w:type="dxa"/>
            <w:textDirection w:val="btLr"/>
            <w:vAlign w:val="center"/>
          </w:tcPr>
          <w:p w14:paraId="1F7B23FE" w14:textId="77777777" w:rsidR="005C021F" w:rsidRDefault="00C30335" w:rsidP="005C021F">
            <w:pPr>
              <w:jc w:val="center"/>
            </w:pPr>
            <w:r>
              <w:t xml:space="preserve">Paprastojo remonto </w:t>
            </w:r>
          </w:p>
          <w:p w14:paraId="728C6FCD" w14:textId="34370E43" w:rsidR="00C30335" w:rsidRPr="005C021F" w:rsidRDefault="00C30335" w:rsidP="005C021F">
            <w:pPr>
              <w:jc w:val="center"/>
            </w:pPr>
            <w:r>
              <w:t>aprašas</w:t>
            </w:r>
          </w:p>
        </w:tc>
        <w:tc>
          <w:tcPr>
            <w:tcW w:w="7608" w:type="dxa"/>
          </w:tcPr>
          <w:p w14:paraId="10A9F3DA" w14:textId="77777777" w:rsidR="005C021F" w:rsidRPr="005C021F" w:rsidRDefault="005C021F" w:rsidP="005C021F">
            <w:r w:rsidRPr="005C021F">
              <w:t>Pateikiama išvardintų dalių projektiniai sprendiniai parengti vadovaujantis STR 1.04.04:2017 „Statinio projektavimas, projekto ekspertizė“ reikalavimais ir kitais norminiais teisės aktais</w:t>
            </w:r>
          </w:p>
          <w:p w14:paraId="717D2E37" w14:textId="78382F17" w:rsidR="00576CC0" w:rsidRPr="006738B7"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Bendroji dalis – BD;</w:t>
            </w:r>
          </w:p>
          <w:p w14:paraId="6CC6744A" w14:textId="1C3DA90E" w:rsidR="00576CC0" w:rsidRPr="006738B7"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Architektūros dalis – SA;</w:t>
            </w:r>
          </w:p>
          <w:p w14:paraId="64E15B45" w14:textId="1AA5D3E9" w:rsidR="00576CC0" w:rsidRDefault="00576CC0" w:rsidP="00576CC0">
            <w:pPr>
              <w:widowControl/>
              <w:numPr>
                <w:ilvl w:val="0"/>
                <w:numId w:val="18"/>
              </w:numPr>
              <w:tabs>
                <w:tab w:val="left" w:pos="283"/>
              </w:tabs>
              <w:suppressAutoHyphens w:val="0"/>
              <w:contextualSpacing/>
              <w:rPr>
                <w:rFonts w:eastAsiaTheme="minorHAnsi"/>
                <w:noProof/>
                <w:kern w:val="0"/>
                <w:lang w:eastAsia="en-US"/>
              </w:rPr>
            </w:pPr>
            <w:r w:rsidRPr="006738B7">
              <w:rPr>
                <w:rFonts w:eastAsiaTheme="minorHAnsi"/>
                <w:noProof/>
                <w:kern w:val="0"/>
                <w:lang w:eastAsia="en-US"/>
              </w:rPr>
              <w:t>Elektrotechnikos dalis – E;</w:t>
            </w:r>
          </w:p>
          <w:p w14:paraId="1F8B8B4A" w14:textId="16FC8DDC" w:rsidR="002B7186" w:rsidRPr="005C021F" w:rsidRDefault="00576CC0" w:rsidP="00AD05A1">
            <w:pPr>
              <w:pStyle w:val="Sraopastraipa"/>
              <w:numPr>
                <w:ilvl w:val="0"/>
                <w:numId w:val="18"/>
              </w:numPr>
            </w:pPr>
            <w:r w:rsidRPr="006738B7">
              <w:rPr>
                <w:rFonts w:ascii="Times New Roman" w:hAnsi="Times New Roman" w:cs="Times New Roman"/>
                <w:sz w:val="24"/>
                <w:szCs w:val="24"/>
              </w:rPr>
              <w:t>Statybos skaičiuojamosios kainos nustatymo dalis – SSKN.</w:t>
            </w:r>
          </w:p>
        </w:tc>
      </w:tr>
    </w:tbl>
    <w:p w14:paraId="7A9C5812" w14:textId="77777777" w:rsidR="005C021F" w:rsidRPr="005C021F" w:rsidRDefault="005C021F" w:rsidP="005C021F"/>
    <w:tbl>
      <w:tblPr>
        <w:tblW w:w="18005" w:type="dxa"/>
        <w:tblInd w:w="55" w:type="dxa"/>
        <w:tblLayout w:type="fixed"/>
        <w:tblCellMar>
          <w:top w:w="55" w:type="dxa"/>
          <w:left w:w="55" w:type="dxa"/>
          <w:bottom w:w="55" w:type="dxa"/>
          <w:right w:w="55" w:type="dxa"/>
        </w:tblCellMar>
        <w:tblLook w:val="0000" w:firstRow="0" w:lastRow="0" w:firstColumn="0" w:lastColumn="0" w:noHBand="0" w:noVBand="0"/>
      </w:tblPr>
      <w:tblGrid>
        <w:gridCol w:w="8931"/>
        <w:gridCol w:w="4537"/>
        <w:gridCol w:w="4537"/>
      </w:tblGrid>
      <w:tr w:rsidR="005C021F" w:rsidRPr="005C021F" w14:paraId="48B9B0E5" w14:textId="77777777" w:rsidTr="00701134">
        <w:trPr>
          <w:trHeight w:val="25"/>
        </w:trPr>
        <w:tc>
          <w:tcPr>
            <w:tcW w:w="8931" w:type="dxa"/>
          </w:tcPr>
          <w:tbl>
            <w:tblPr>
              <w:tblW w:w="9922" w:type="dxa"/>
              <w:tblLayout w:type="fixed"/>
              <w:tblLook w:val="0000" w:firstRow="0" w:lastRow="0" w:firstColumn="0" w:lastColumn="0" w:noHBand="0" w:noVBand="0"/>
            </w:tblPr>
            <w:tblGrid>
              <w:gridCol w:w="142"/>
              <w:gridCol w:w="9638"/>
              <w:gridCol w:w="142"/>
            </w:tblGrid>
            <w:tr w:rsidR="005C021F" w:rsidRPr="005C021F" w14:paraId="1FE4F70C" w14:textId="77777777" w:rsidTr="00626F75">
              <w:trPr>
                <w:gridAfter w:val="1"/>
                <w:wAfter w:w="142" w:type="dxa"/>
              </w:trPr>
              <w:tc>
                <w:tcPr>
                  <w:tcW w:w="9780" w:type="dxa"/>
                  <w:gridSpan w:val="2"/>
                </w:tcPr>
                <w:p w14:paraId="5AEBB754" w14:textId="61E2E600" w:rsidR="005C021F" w:rsidRPr="005C021F" w:rsidRDefault="005C021F" w:rsidP="005C021F">
                  <w:pPr>
                    <w:suppressLineNumbers/>
                    <w:tabs>
                      <w:tab w:val="left" w:pos="4253"/>
                      <w:tab w:val="left" w:pos="5812"/>
                    </w:tabs>
                    <w:spacing w:before="120" w:after="120" w:line="360" w:lineRule="auto"/>
                    <w:rPr>
                      <w:b/>
                      <w:kern w:val="0"/>
                      <w:lang w:val="en-US"/>
                    </w:rPr>
                  </w:pPr>
                  <w:r w:rsidRPr="00E302B7">
                    <w:rPr>
                      <w:b/>
                      <w:kern w:val="0"/>
                    </w:rPr>
                    <w:t xml:space="preserve"> </w:t>
                  </w:r>
                  <w:r w:rsidR="002414D4">
                    <w:rPr>
                      <w:b/>
                      <w:kern w:val="0"/>
                      <w:lang w:val="en-US"/>
                    </w:rPr>
                    <w:t>UŽSAKOVAS</w:t>
                  </w:r>
                  <w:r w:rsidRPr="005C021F">
                    <w:rPr>
                      <w:b/>
                      <w:kern w:val="0"/>
                      <w:lang w:val="en-US"/>
                    </w:rPr>
                    <w:t>:</w:t>
                  </w:r>
                </w:p>
              </w:tc>
            </w:tr>
            <w:tr w:rsidR="005C021F" w:rsidRPr="005C021F" w14:paraId="1A6BB09E" w14:textId="77777777" w:rsidTr="00626F75">
              <w:trPr>
                <w:gridBefore w:val="1"/>
                <w:wBefore w:w="142" w:type="dxa"/>
                <w:trHeight w:val="535"/>
              </w:trPr>
              <w:tc>
                <w:tcPr>
                  <w:tcW w:w="9780" w:type="dxa"/>
                  <w:gridSpan w:val="2"/>
                </w:tcPr>
                <w:p w14:paraId="2DE63F8F" w14:textId="77777777" w:rsidR="005C021F" w:rsidRPr="00E302B7" w:rsidRDefault="005C021F" w:rsidP="005C021F">
                  <w:pPr>
                    <w:suppressLineNumbers/>
                    <w:tabs>
                      <w:tab w:val="left" w:pos="4253"/>
                      <w:tab w:val="left" w:pos="5812"/>
                    </w:tabs>
                    <w:rPr>
                      <w:kern w:val="0"/>
                    </w:rPr>
                  </w:pPr>
                  <w:r w:rsidRPr="00E302B7">
                    <w:rPr>
                      <w:kern w:val="0"/>
                    </w:rPr>
                    <w:t>Trakų  rajono savivaldybės administracija</w:t>
                  </w:r>
                </w:p>
                <w:p w14:paraId="36204255" w14:textId="77777777" w:rsidR="00E84F73" w:rsidRPr="00E302B7" w:rsidRDefault="00E84F73" w:rsidP="005C021F">
                  <w:pPr>
                    <w:suppressLineNumbers/>
                    <w:tabs>
                      <w:tab w:val="left" w:pos="4253"/>
                      <w:tab w:val="left" w:pos="5812"/>
                      <w:tab w:val="left" w:pos="8200"/>
                    </w:tabs>
                    <w:rPr>
                      <w:kern w:val="0"/>
                    </w:rPr>
                  </w:pPr>
                </w:p>
                <w:p w14:paraId="13540C61" w14:textId="0165B6BE" w:rsidR="00BB78E7" w:rsidRPr="00E302B7" w:rsidRDefault="00BB78E7" w:rsidP="005C021F">
                  <w:pPr>
                    <w:suppressLineNumbers/>
                    <w:tabs>
                      <w:tab w:val="left" w:pos="4253"/>
                      <w:tab w:val="left" w:pos="5812"/>
                      <w:tab w:val="left" w:pos="8200"/>
                    </w:tabs>
                    <w:rPr>
                      <w:kern w:val="0"/>
                    </w:rPr>
                  </w:pPr>
                </w:p>
              </w:tc>
            </w:tr>
          </w:tbl>
          <w:p w14:paraId="20ED6D26" w14:textId="2B3C1C06" w:rsidR="00EF1CB3" w:rsidRDefault="00701134" w:rsidP="00701134">
            <w:r>
              <w:t xml:space="preserve">  </w:t>
            </w:r>
          </w:p>
          <w:p w14:paraId="549CB972" w14:textId="77777777" w:rsidR="00A33779" w:rsidRDefault="00A33779" w:rsidP="00701134"/>
          <w:p w14:paraId="1B831FFC" w14:textId="77777777" w:rsidR="00A33779" w:rsidRDefault="00A33779" w:rsidP="00701134"/>
          <w:p w14:paraId="48171211" w14:textId="77777777" w:rsidR="00A33779" w:rsidRDefault="00A33779" w:rsidP="00701134"/>
          <w:p w14:paraId="527DE385" w14:textId="6347132B" w:rsidR="00163718" w:rsidRDefault="00BB78E7" w:rsidP="00701134">
            <w:r w:rsidRPr="00BB78E7">
              <w:tab/>
            </w:r>
          </w:p>
          <w:p w14:paraId="428E3CC2" w14:textId="77777777" w:rsidR="005C021F" w:rsidRPr="005C021F" w:rsidRDefault="005C021F" w:rsidP="005C021F">
            <w:pPr>
              <w:tabs>
                <w:tab w:val="left" w:pos="4253"/>
                <w:tab w:val="left" w:pos="5812"/>
              </w:tabs>
              <w:ind w:left="1440"/>
            </w:pPr>
          </w:p>
        </w:tc>
        <w:tc>
          <w:tcPr>
            <w:tcW w:w="4537" w:type="dxa"/>
          </w:tcPr>
          <w:p w14:paraId="65BDB757" w14:textId="77777777" w:rsidR="005C021F" w:rsidRPr="005C021F" w:rsidRDefault="005C021F" w:rsidP="005C021F">
            <w:pPr>
              <w:tabs>
                <w:tab w:val="left" w:pos="4253"/>
                <w:tab w:val="left" w:pos="5812"/>
              </w:tabs>
              <w:snapToGrid w:val="0"/>
            </w:pPr>
          </w:p>
        </w:tc>
        <w:tc>
          <w:tcPr>
            <w:tcW w:w="4537" w:type="dxa"/>
          </w:tcPr>
          <w:p w14:paraId="3A2F6EC8" w14:textId="77777777" w:rsidR="005C021F" w:rsidRPr="005C021F" w:rsidRDefault="005C021F" w:rsidP="005C021F">
            <w:pPr>
              <w:tabs>
                <w:tab w:val="left" w:pos="4253"/>
                <w:tab w:val="left" w:pos="5812"/>
              </w:tabs>
              <w:snapToGrid w:val="0"/>
            </w:pPr>
          </w:p>
        </w:tc>
      </w:tr>
    </w:tbl>
    <w:p w14:paraId="16C40A8D" w14:textId="77777777" w:rsidR="005C021F" w:rsidRPr="005C021F" w:rsidRDefault="005C021F" w:rsidP="009A5670">
      <w:pPr>
        <w:tabs>
          <w:tab w:val="left" w:pos="4253"/>
          <w:tab w:val="left" w:pos="5812"/>
        </w:tabs>
        <w:ind w:left="1440"/>
      </w:pPr>
    </w:p>
    <w:sectPr w:rsidR="005C021F" w:rsidRPr="005C021F" w:rsidSect="003E6A61">
      <w:pgSz w:w="11905" w:h="16837"/>
      <w:pgMar w:top="426" w:right="706" w:bottom="426" w:left="1418" w:header="720" w:footer="567"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D2E99" w14:textId="77777777" w:rsidR="00574FAB" w:rsidRDefault="00574FAB">
      <w:r>
        <w:separator/>
      </w:r>
    </w:p>
  </w:endnote>
  <w:endnote w:type="continuationSeparator" w:id="0">
    <w:p w14:paraId="74A94CEF" w14:textId="77777777" w:rsidR="00574FAB" w:rsidRDefault="0057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39EC" w14:textId="77777777" w:rsidR="00574FAB" w:rsidRDefault="00574FAB">
      <w:r>
        <w:separator/>
      </w:r>
    </w:p>
  </w:footnote>
  <w:footnote w:type="continuationSeparator" w:id="0">
    <w:p w14:paraId="0E376A7D" w14:textId="77777777" w:rsidR="00574FAB" w:rsidRDefault="00574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9B5B35"/>
    <w:multiLevelType w:val="hybridMultilevel"/>
    <w:tmpl w:val="E25EF546"/>
    <w:lvl w:ilvl="0" w:tplc="BF8E3042">
      <w:start w:val="2"/>
      <w:numFmt w:val="decimal"/>
      <w:lvlText w:val="%1."/>
      <w:lvlJc w:val="left"/>
      <w:pPr>
        <w:ind w:left="717" w:hanging="360"/>
      </w:pPr>
      <w:rPr>
        <w:rFonts w:ascii="Times New Roman" w:eastAsia="Lucida Sans Unicode" w:hAnsi="Times New Roman"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3674E"/>
    <w:multiLevelType w:val="hybridMultilevel"/>
    <w:tmpl w:val="E49A8700"/>
    <w:lvl w:ilvl="0" w:tplc="B342A1E8">
      <w:start w:val="9"/>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065E7F"/>
    <w:multiLevelType w:val="hybridMultilevel"/>
    <w:tmpl w:val="06F654D6"/>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26D56282"/>
    <w:multiLevelType w:val="multilevel"/>
    <w:tmpl w:val="36EC6446"/>
    <w:lvl w:ilvl="0">
      <w:start w:val="1"/>
      <w:numFmt w:val="decimal"/>
      <w:lvlText w:val="%1."/>
      <w:lvlJc w:val="left"/>
      <w:pPr>
        <w:ind w:left="1446" w:hanging="360"/>
      </w:pPr>
      <w:rPr>
        <w:rFonts w:ascii="Calibri" w:eastAsia="Calibri" w:hAnsi="Calibri" w:cs="Times New Roman"/>
      </w:rPr>
    </w:lvl>
    <w:lvl w:ilvl="1">
      <w:start w:val="1"/>
      <w:numFmt w:val="lowerLetter"/>
      <w:lvlText w:val="%2."/>
      <w:lvlJc w:val="left"/>
      <w:pPr>
        <w:ind w:left="2166" w:hanging="360"/>
      </w:pPr>
    </w:lvl>
    <w:lvl w:ilvl="2">
      <w:start w:val="1"/>
      <w:numFmt w:val="lowerRoman"/>
      <w:lvlText w:val="%3."/>
      <w:lvlJc w:val="right"/>
      <w:pPr>
        <w:ind w:left="2886" w:hanging="180"/>
      </w:pPr>
    </w:lvl>
    <w:lvl w:ilvl="3">
      <w:start w:val="1"/>
      <w:numFmt w:val="decimal"/>
      <w:lvlText w:val="%4."/>
      <w:lvlJc w:val="left"/>
      <w:pPr>
        <w:ind w:left="3606" w:hanging="360"/>
      </w:pPr>
    </w:lvl>
    <w:lvl w:ilvl="4">
      <w:start w:val="1"/>
      <w:numFmt w:val="lowerLetter"/>
      <w:lvlText w:val="%5."/>
      <w:lvlJc w:val="left"/>
      <w:pPr>
        <w:ind w:left="4326" w:hanging="360"/>
      </w:pPr>
    </w:lvl>
    <w:lvl w:ilvl="5">
      <w:start w:val="1"/>
      <w:numFmt w:val="lowerRoman"/>
      <w:lvlText w:val="%6."/>
      <w:lvlJc w:val="right"/>
      <w:pPr>
        <w:ind w:left="5046" w:hanging="180"/>
      </w:pPr>
    </w:lvl>
    <w:lvl w:ilvl="6">
      <w:start w:val="1"/>
      <w:numFmt w:val="decimal"/>
      <w:lvlText w:val="%7."/>
      <w:lvlJc w:val="left"/>
      <w:pPr>
        <w:ind w:left="5766" w:hanging="360"/>
      </w:pPr>
    </w:lvl>
    <w:lvl w:ilvl="7">
      <w:start w:val="1"/>
      <w:numFmt w:val="lowerLetter"/>
      <w:lvlText w:val="%8."/>
      <w:lvlJc w:val="left"/>
      <w:pPr>
        <w:ind w:left="6486" w:hanging="360"/>
      </w:pPr>
    </w:lvl>
    <w:lvl w:ilvl="8">
      <w:start w:val="1"/>
      <w:numFmt w:val="lowerRoman"/>
      <w:lvlText w:val="%9."/>
      <w:lvlJc w:val="right"/>
      <w:pPr>
        <w:ind w:left="7206" w:hanging="180"/>
      </w:pPr>
    </w:lvl>
  </w:abstractNum>
  <w:abstractNum w:abstractNumId="13"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352F9F"/>
    <w:multiLevelType w:val="hybridMultilevel"/>
    <w:tmpl w:val="FE1062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592CD4"/>
    <w:multiLevelType w:val="hybridMultilevel"/>
    <w:tmpl w:val="8A682016"/>
    <w:lvl w:ilvl="0" w:tplc="247AD9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3B7734"/>
    <w:multiLevelType w:val="hybridMultilevel"/>
    <w:tmpl w:val="093A3B6A"/>
    <w:lvl w:ilvl="0" w:tplc="D01AF3AC">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9B51E4"/>
    <w:multiLevelType w:val="hybridMultilevel"/>
    <w:tmpl w:val="D5E4242E"/>
    <w:lvl w:ilvl="0" w:tplc="392CD25E">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5"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366762589">
    <w:abstractNumId w:val="0"/>
  </w:num>
  <w:num w:numId="2" w16cid:durableId="1121995592">
    <w:abstractNumId w:val="1"/>
  </w:num>
  <w:num w:numId="3" w16cid:durableId="49352815">
    <w:abstractNumId w:val="2"/>
  </w:num>
  <w:num w:numId="4" w16cid:durableId="11612569">
    <w:abstractNumId w:val="3"/>
  </w:num>
  <w:num w:numId="5" w16cid:durableId="1434277791">
    <w:abstractNumId w:val="4"/>
  </w:num>
  <w:num w:numId="6" w16cid:durableId="235214699">
    <w:abstractNumId w:val="5"/>
  </w:num>
  <w:num w:numId="7" w16cid:durableId="1065224851">
    <w:abstractNumId w:val="6"/>
  </w:num>
  <w:num w:numId="8" w16cid:durableId="689139932">
    <w:abstractNumId w:val="24"/>
  </w:num>
  <w:num w:numId="9" w16cid:durableId="615647148">
    <w:abstractNumId w:val="9"/>
  </w:num>
  <w:num w:numId="10" w16cid:durableId="1682665503">
    <w:abstractNumId w:val="15"/>
  </w:num>
  <w:num w:numId="11" w16cid:durableId="1575047339">
    <w:abstractNumId w:val="20"/>
  </w:num>
  <w:num w:numId="12" w16cid:durableId="1988048873">
    <w:abstractNumId w:val="13"/>
  </w:num>
  <w:num w:numId="13" w16cid:durableId="1553420159">
    <w:abstractNumId w:val="27"/>
  </w:num>
  <w:num w:numId="14" w16cid:durableId="1113553072">
    <w:abstractNumId w:val="28"/>
  </w:num>
  <w:num w:numId="15" w16cid:durableId="251355454">
    <w:abstractNumId w:val="22"/>
  </w:num>
  <w:num w:numId="16" w16cid:durableId="306512974">
    <w:abstractNumId w:val="26"/>
  </w:num>
  <w:num w:numId="17" w16cid:durableId="45761703">
    <w:abstractNumId w:val="21"/>
  </w:num>
  <w:num w:numId="18" w16cid:durableId="675612873">
    <w:abstractNumId w:val="18"/>
  </w:num>
  <w:num w:numId="19" w16cid:durableId="604114488">
    <w:abstractNumId w:val="16"/>
  </w:num>
  <w:num w:numId="20" w16cid:durableId="1052775418">
    <w:abstractNumId w:val="23"/>
  </w:num>
  <w:num w:numId="21" w16cid:durableId="1025982640">
    <w:abstractNumId w:val="25"/>
  </w:num>
  <w:num w:numId="22" w16cid:durableId="76827796">
    <w:abstractNumId w:val="8"/>
  </w:num>
  <w:num w:numId="23" w16cid:durableId="849414203">
    <w:abstractNumId w:val="19"/>
  </w:num>
  <w:num w:numId="24" w16cid:durableId="973220165">
    <w:abstractNumId w:val="10"/>
  </w:num>
  <w:num w:numId="25" w16cid:durableId="1243107469">
    <w:abstractNumId w:val="14"/>
  </w:num>
  <w:num w:numId="26" w16cid:durableId="860631672">
    <w:abstractNumId w:val="12"/>
  </w:num>
  <w:num w:numId="27" w16cid:durableId="697396321">
    <w:abstractNumId w:val="11"/>
  </w:num>
  <w:num w:numId="28" w16cid:durableId="1061051850">
    <w:abstractNumId w:val="7"/>
  </w:num>
  <w:num w:numId="29" w16cid:durableId="6239310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12D7"/>
    <w:rsid w:val="00001FF4"/>
    <w:rsid w:val="00007ABE"/>
    <w:rsid w:val="00011028"/>
    <w:rsid w:val="00014E4C"/>
    <w:rsid w:val="000178E4"/>
    <w:rsid w:val="0002635F"/>
    <w:rsid w:val="00026F5A"/>
    <w:rsid w:val="00032B8A"/>
    <w:rsid w:val="000356B7"/>
    <w:rsid w:val="000362F2"/>
    <w:rsid w:val="0004269A"/>
    <w:rsid w:val="000466E8"/>
    <w:rsid w:val="00046AA8"/>
    <w:rsid w:val="0006424F"/>
    <w:rsid w:val="00065351"/>
    <w:rsid w:val="00067370"/>
    <w:rsid w:val="000730E8"/>
    <w:rsid w:val="00074637"/>
    <w:rsid w:val="00075F78"/>
    <w:rsid w:val="00081CC0"/>
    <w:rsid w:val="00082032"/>
    <w:rsid w:val="00082EC8"/>
    <w:rsid w:val="000843D6"/>
    <w:rsid w:val="00084491"/>
    <w:rsid w:val="00084A04"/>
    <w:rsid w:val="0008589F"/>
    <w:rsid w:val="000903EF"/>
    <w:rsid w:val="0009092E"/>
    <w:rsid w:val="000962D0"/>
    <w:rsid w:val="000A0C4E"/>
    <w:rsid w:val="000A46FF"/>
    <w:rsid w:val="000B3079"/>
    <w:rsid w:val="000B590E"/>
    <w:rsid w:val="000D0566"/>
    <w:rsid w:val="000E10D7"/>
    <w:rsid w:val="000E34D6"/>
    <w:rsid w:val="000E4FEE"/>
    <w:rsid w:val="000E55C7"/>
    <w:rsid w:val="00106996"/>
    <w:rsid w:val="001100DE"/>
    <w:rsid w:val="00110245"/>
    <w:rsid w:val="0011245C"/>
    <w:rsid w:val="00123651"/>
    <w:rsid w:val="0012410D"/>
    <w:rsid w:val="00124BA8"/>
    <w:rsid w:val="00131BAA"/>
    <w:rsid w:val="00133FE2"/>
    <w:rsid w:val="00136A8A"/>
    <w:rsid w:val="001420B0"/>
    <w:rsid w:val="00146C6E"/>
    <w:rsid w:val="00160E3A"/>
    <w:rsid w:val="001619AA"/>
    <w:rsid w:val="00163438"/>
    <w:rsid w:val="00163718"/>
    <w:rsid w:val="00170C54"/>
    <w:rsid w:val="00172AFC"/>
    <w:rsid w:val="00174D77"/>
    <w:rsid w:val="00186FC6"/>
    <w:rsid w:val="001919FC"/>
    <w:rsid w:val="001957E2"/>
    <w:rsid w:val="0019623C"/>
    <w:rsid w:val="001A2999"/>
    <w:rsid w:val="001A2E33"/>
    <w:rsid w:val="001A793E"/>
    <w:rsid w:val="001B247A"/>
    <w:rsid w:val="001B7343"/>
    <w:rsid w:val="001C1162"/>
    <w:rsid w:val="001C771C"/>
    <w:rsid w:val="001D01E3"/>
    <w:rsid w:val="001D5BE0"/>
    <w:rsid w:val="001D7E1C"/>
    <w:rsid w:val="001E07EA"/>
    <w:rsid w:val="001E0D39"/>
    <w:rsid w:val="001E3499"/>
    <w:rsid w:val="001E60F9"/>
    <w:rsid w:val="001F0DEC"/>
    <w:rsid w:val="0020030F"/>
    <w:rsid w:val="0020443F"/>
    <w:rsid w:val="00204EB3"/>
    <w:rsid w:val="002066E3"/>
    <w:rsid w:val="00206831"/>
    <w:rsid w:val="0020754D"/>
    <w:rsid w:val="00213F73"/>
    <w:rsid w:val="00224833"/>
    <w:rsid w:val="00234E35"/>
    <w:rsid w:val="00240448"/>
    <w:rsid w:val="002414D4"/>
    <w:rsid w:val="00241A16"/>
    <w:rsid w:val="00245179"/>
    <w:rsid w:val="00251AA6"/>
    <w:rsid w:val="00252246"/>
    <w:rsid w:val="00254D92"/>
    <w:rsid w:val="00263390"/>
    <w:rsid w:val="00270A8E"/>
    <w:rsid w:val="00271B76"/>
    <w:rsid w:val="00271F42"/>
    <w:rsid w:val="002750BF"/>
    <w:rsid w:val="00275ABE"/>
    <w:rsid w:val="00277FC0"/>
    <w:rsid w:val="00281C7C"/>
    <w:rsid w:val="00283F7D"/>
    <w:rsid w:val="002866CA"/>
    <w:rsid w:val="00286B77"/>
    <w:rsid w:val="002871A2"/>
    <w:rsid w:val="00290E19"/>
    <w:rsid w:val="002933BF"/>
    <w:rsid w:val="002940EE"/>
    <w:rsid w:val="0029411E"/>
    <w:rsid w:val="002A0701"/>
    <w:rsid w:val="002A3543"/>
    <w:rsid w:val="002A5E73"/>
    <w:rsid w:val="002A76E1"/>
    <w:rsid w:val="002B67EA"/>
    <w:rsid w:val="002B6ABF"/>
    <w:rsid w:val="002B7186"/>
    <w:rsid w:val="002B7AA4"/>
    <w:rsid w:val="002C0047"/>
    <w:rsid w:val="002C351E"/>
    <w:rsid w:val="002C4454"/>
    <w:rsid w:val="002C601E"/>
    <w:rsid w:val="002D29A6"/>
    <w:rsid w:val="002E7049"/>
    <w:rsid w:val="002F0D83"/>
    <w:rsid w:val="002F653E"/>
    <w:rsid w:val="002F76CD"/>
    <w:rsid w:val="0031108B"/>
    <w:rsid w:val="00314E2F"/>
    <w:rsid w:val="003226F7"/>
    <w:rsid w:val="00332224"/>
    <w:rsid w:val="0034142A"/>
    <w:rsid w:val="00361A4E"/>
    <w:rsid w:val="00364043"/>
    <w:rsid w:val="00376C83"/>
    <w:rsid w:val="0037762E"/>
    <w:rsid w:val="003856A7"/>
    <w:rsid w:val="0039045A"/>
    <w:rsid w:val="003919AF"/>
    <w:rsid w:val="00391DA8"/>
    <w:rsid w:val="00397202"/>
    <w:rsid w:val="003A0FB1"/>
    <w:rsid w:val="003A1794"/>
    <w:rsid w:val="003A3265"/>
    <w:rsid w:val="003A7AB9"/>
    <w:rsid w:val="003B64FB"/>
    <w:rsid w:val="003B6BA0"/>
    <w:rsid w:val="003B6F92"/>
    <w:rsid w:val="003B7CE5"/>
    <w:rsid w:val="003C30B3"/>
    <w:rsid w:val="003D108C"/>
    <w:rsid w:val="003D2520"/>
    <w:rsid w:val="003E0168"/>
    <w:rsid w:val="003E6A61"/>
    <w:rsid w:val="003E705F"/>
    <w:rsid w:val="003F07E4"/>
    <w:rsid w:val="003F288D"/>
    <w:rsid w:val="004000C2"/>
    <w:rsid w:val="004073E0"/>
    <w:rsid w:val="00420002"/>
    <w:rsid w:val="004236C9"/>
    <w:rsid w:val="00424D81"/>
    <w:rsid w:val="00424EFC"/>
    <w:rsid w:val="0042556C"/>
    <w:rsid w:val="00425E4A"/>
    <w:rsid w:val="00434E55"/>
    <w:rsid w:val="00442612"/>
    <w:rsid w:val="004437F8"/>
    <w:rsid w:val="004444E2"/>
    <w:rsid w:val="0045087A"/>
    <w:rsid w:val="00454FAE"/>
    <w:rsid w:val="004574F8"/>
    <w:rsid w:val="00462026"/>
    <w:rsid w:val="00464FF2"/>
    <w:rsid w:val="004727BF"/>
    <w:rsid w:val="004761E2"/>
    <w:rsid w:val="004767DB"/>
    <w:rsid w:val="004832F7"/>
    <w:rsid w:val="00490661"/>
    <w:rsid w:val="0049562B"/>
    <w:rsid w:val="004A51E4"/>
    <w:rsid w:val="004B0333"/>
    <w:rsid w:val="004B133C"/>
    <w:rsid w:val="004B20D8"/>
    <w:rsid w:val="004B6298"/>
    <w:rsid w:val="004B698A"/>
    <w:rsid w:val="004C24B0"/>
    <w:rsid w:val="004C2DC7"/>
    <w:rsid w:val="004C419B"/>
    <w:rsid w:val="004E22A2"/>
    <w:rsid w:val="004E2ADF"/>
    <w:rsid w:val="004E661A"/>
    <w:rsid w:val="004E6B23"/>
    <w:rsid w:val="004F4A4B"/>
    <w:rsid w:val="00501667"/>
    <w:rsid w:val="005016D0"/>
    <w:rsid w:val="00502289"/>
    <w:rsid w:val="00503868"/>
    <w:rsid w:val="00513514"/>
    <w:rsid w:val="005155B4"/>
    <w:rsid w:val="005178D0"/>
    <w:rsid w:val="00522340"/>
    <w:rsid w:val="00524F15"/>
    <w:rsid w:val="005268CF"/>
    <w:rsid w:val="00531DF1"/>
    <w:rsid w:val="00535376"/>
    <w:rsid w:val="005432CB"/>
    <w:rsid w:val="005442C7"/>
    <w:rsid w:val="00552C3E"/>
    <w:rsid w:val="00557E9E"/>
    <w:rsid w:val="00560D0D"/>
    <w:rsid w:val="005611AD"/>
    <w:rsid w:val="00564A26"/>
    <w:rsid w:val="00564A34"/>
    <w:rsid w:val="005749EA"/>
    <w:rsid w:val="00574FAB"/>
    <w:rsid w:val="00576CC0"/>
    <w:rsid w:val="0057704D"/>
    <w:rsid w:val="00577E2D"/>
    <w:rsid w:val="00583F25"/>
    <w:rsid w:val="00584D13"/>
    <w:rsid w:val="005861EB"/>
    <w:rsid w:val="00591497"/>
    <w:rsid w:val="005916AD"/>
    <w:rsid w:val="00592DF0"/>
    <w:rsid w:val="00593026"/>
    <w:rsid w:val="00594FDB"/>
    <w:rsid w:val="005A5945"/>
    <w:rsid w:val="005A65E6"/>
    <w:rsid w:val="005A7238"/>
    <w:rsid w:val="005A745B"/>
    <w:rsid w:val="005B10AF"/>
    <w:rsid w:val="005B3E99"/>
    <w:rsid w:val="005B5949"/>
    <w:rsid w:val="005B7A9C"/>
    <w:rsid w:val="005B7AAF"/>
    <w:rsid w:val="005C021F"/>
    <w:rsid w:val="005C05A0"/>
    <w:rsid w:val="005C0B47"/>
    <w:rsid w:val="005C62D9"/>
    <w:rsid w:val="005E0B65"/>
    <w:rsid w:val="005E1A65"/>
    <w:rsid w:val="005E1EC3"/>
    <w:rsid w:val="005E3939"/>
    <w:rsid w:val="005F1581"/>
    <w:rsid w:val="005F429A"/>
    <w:rsid w:val="005F47C5"/>
    <w:rsid w:val="00601F3F"/>
    <w:rsid w:val="0060355C"/>
    <w:rsid w:val="00605EA1"/>
    <w:rsid w:val="00614717"/>
    <w:rsid w:val="00616FDE"/>
    <w:rsid w:val="0062105A"/>
    <w:rsid w:val="00623FC9"/>
    <w:rsid w:val="0062408B"/>
    <w:rsid w:val="00625411"/>
    <w:rsid w:val="006356A9"/>
    <w:rsid w:val="00636097"/>
    <w:rsid w:val="00637370"/>
    <w:rsid w:val="00637625"/>
    <w:rsid w:val="006402D2"/>
    <w:rsid w:val="00640D85"/>
    <w:rsid w:val="00644409"/>
    <w:rsid w:val="00646284"/>
    <w:rsid w:val="00652EE2"/>
    <w:rsid w:val="0065639A"/>
    <w:rsid w:val="00657FC1"/>
    <w:rsid w:val="006669D6"/>
    <w:rsid w:val="00666A43"/>
    <w:rsid w:val="00666AC4"/>
    <w:rsid w:val="006738B7"/>
    <w:rsid w:val="00674468"/>
    <w:rsid w:val="00675689"/>
    <w:rsid w:val="006815D5"/>
    <w:rsid w:val="00683D76"/>
    <w:rsid w:val="00687D96"/>
    <w:rsid w:val="006927D1"/>
    <w:rsid w:val="006A079B"/>
    <w:rsid w:val="006B6A3C"/>
    <w:rsid w:val="006B720C"/>
    <w:rsid w:val="006C11A1"/>
    <w:rsid w:val="006C3790"/>
    <w:rsid w:val="006C54C4"/>
    <w:rsid w:val="006C6F1F"/>
    <w:rsid w:val="006F54A1"/>
    <w:rsid w:val="00701134"/>
    <w:rsid w:val="00702E80"/>
    <w:rsid w:val="0071128E"/>
    <w:rsid w:val="007113CE"/>
    <w:rsid w:val="00717989"/>
    <w:rsid w:val="00717E2F"/>
    <w:rsid w:val="00725955"/>
    <w:rsid w:val="007269F2"/>
    <w:rsid w:val="00730C3D"/>
    <w:rsid w:val="007313FE"/>
    <w:rsid w:val="00732B22"/>
    <w:rsid w:val="00733ECA"/>
    <w:rsid w:val="00734439"/>
    <w:rsid w:val="007347B7"/>
    <w:rsid w:val="00734820"/>
    <w:rsid w:val="00741431"/>
    <w:rsid w:val="007433E2"/>
    <w:rsid w:val="00745FEF"/>
    <w:rsid w:val="00746928"/>
    <w:rsid w:val="00754C73"/>
    <w:rsid w:val="00760BB7"/>
    <w:rsid w:val="00762CC9"/>
    <w:rsid w:val="00764C58"/>
    <w:rsid w:val="007659B4"/>
    <w:rsid w:val="00777502"/>
    <w:rsid w:val="007837BA"/>
    <w:rsid w:val="007848E5"/>
    <w:rsid w:val="007911ED"/>
    <w:rsid w:val="00793710"/>
    <w:rsid w:val="00793CC0"/>
    <w:rsid w:val="007951DE"/>
    <w:rsid w:val="007A0A73"/>
    <w:rsid w:val="007A1BEE"/>
    <w:rsid w:val="007A6D74"/>
    <w:rsid w:val="007A7B3A"/>
    <w:rsid w:val="007B0C9A"/>
    <w:rsid w:val="007C372B"/>
    <w:rsid w:val="007C396F"/>
    <w:rsid w:val="007C5712"/>
    <w:rsid w:val="007D0FDE"/>
    <w:rsid w:val="007D2836"/>
    <w:rsid w:val="007D4DF0"/>
    <w:rsid w:val="007D526A"/>
    <w:rsid w:val="007E77B1"/>
    <w:rsid w:val="007E78E4"/>
    <w:rsid w:val="007F083F"/>
    <w:rsid w:val="007F3396"/>
    <w:rsid w:val="007F59CE"/>
    <w:rsid w:val="00800B35"/>
    <w:rsid w:val="00807355"/>
    <w:rsid w:val="00810183"/>
    <w:rsid w:val="00813A0E"/>
    <w:rsid w:val="008220DB"/>
    <w:rsid w:val="008233CB"/>
    <w:rsid w:val="008243A6"/>
    <w:rsid w:val="0082444E"/>
    <w:rsid w:val="00837560"/>
    <w:rsid w:val="008427B6"/>
    <w:rsid w:val="00843554"/>
    <w:rsid w:val="00843C56"/>
    <w:rsid w:val="00852DE1"/>
    <w:rsid w:val="00856201"/>
    <w:rsid w:val="008609D7"/>
    <w:rsid w:val="0086470F"/>
    <w:rsid w:val="008709B2"/>
    <w:rsid w:val="00871F4D"/>
    <w:rsid w:val="008721C7"/>
    <w:rsid w:val="0087256A"/>
    <w:rsid w:val="0087557C"/>
    <w:rsid w:val="00876A32"/>
    <w:rsid w:val="00880200"/>
    <w:rsid w:val="00882B44"/>
    <w:rsid w:val="00884128"/>
    <w:rsid w:val="008871CC"/>
    <w:rsid w:val="008942EA"/>
    <w:rsid w:val="008971A2"/>
    <w:rsid w:val="008A017B"/>
    <w:rsid w:val="008A0EB7"/>
    <w:rsid w:val="008A3892"/>
    <w:rsid w:val="008A3E54"/>
    <w:rsid w:val="008B31FC"/>
    <w:rsid w:val="008B7E1D"/>
    <w:rsid w:val="008C09AA"/>
    <w:rsid w:val="008C2381"/>
    <w:rsid w:val="008C2DFD"/>
    <w:rsid w:val="008D1DE9"/>
    <w:rsid w:val="008D1F63"/>
    <w:rsid w:val="008D3074"/>
    <w:rsid w:val="008D637C"/>
    <w:rsid w:val="008D65ED"/>
    <w:rsid w:val="008E373B"/>
    <w:rsid w:val="008E654B"/>
    <w:rsid w:val="008F2BC1"/>
    <w:rsid w:val="00900431"/>
    <w:rsid w:val="00900B4F"/>
    <w:rsid w:val="00907C6A"/>
    <w:rsid w:val="009129A1"/>
    <w:rsid w:val="00915776"/>
    <w:rsid w:val="0092282D"/>
    <w:rsid w:val="00923EE0"/>
    <w:rsid w:val="00930C34"/>
    <w:rsid w:val="00930D15"/>
    <w:rsid w:val="009374DF"/>
    <w:rsid w:val="00937FC6"/>
    <w:rsid w:val="00941F98"/>
    <w:rsid w:val="00943649"/>
    <w:rsid w:val="00943C13"/>
    <w:rsid w:val="009443B3"/>
    <w:rsid w:val="00946D5A"/>
    <w:rsid w:val="00956C0D"/>
    <w:rsid w:val="00964059"/>
    <w:rsid w:val="00967D71"/>
    <w:rsid w:val="00987FC1"/>
    <w:rsid w:val="00992798"/>
    <w:rsid w:val="0099366E"/>
    <w:rsid w:val="0099476B"/>
    <w:rsid w:val="00996151"/>
    <w:rsid w:val="009A5670"/>
    <w:rsid w:val="009B0463"/>
    <w:rsid w:val="009B2781"/>
    <w:rsid w:val="009B7343"/>
    <w:rsid w:val="009C40BC"/>
    <w:rsid w:val="009C49DA"/>
    <w:rsid w:val="009E3308"/>
    <w:rsid w:val="009F5314"/>
    <w:rsid w:val="00A0369E"/>
    <w:rsid w:val="00A053CF"/>
    <w:rsid w:val="00A05BF2"/>
    <w:rsid w:val="00A1524F"/>
    <w:rsid w:val="00A1766A"/>
    <w:rsid w:val="00A263C4"/>
    <w:rsid w:val="00A31701"/>
    <w:rsid w:val="00A33779"/>
    <w:rsid w:val="00A340CB"/>
    <w:rsid w:val="00A35465"/>
    <w:rsid w:val="00A436D9"/>
    <w:rsid w:val="00A463FD"/>
    <w:rsid w:val="00A50A99"/>
    <w:rsid w:val="00A51565"/>
    <w:rsid w:val="00A618E1"/>
    <w:rsid w:val="00A61BA0"/>
    <w:rsid w:val="00A6717F"/>
    <w:rsid w:val="00A71054"/>
    <w:rsid w:val="00A73D7D"/>
    <w:rsid w:val="00A7433D"/>
    <w:rsid w:val="00A75541"/>
    <w:rsid w:val="00A75D62"/>
    <w:rsid w:val="00A83C07"/>
    <w:rsid w:val="00A8679C"/>
    <w:rsid w:val="00A93158"/>
    <w:rsid w:val="00A9373B"/>
    <w:rsid w:val="00A94E4E"/>
    <w:rsid w:val="00AA00B6"/>
    <w:rsid w:val="00AA3927"/>
    <w:rsid w:val="00AA44E5"/>
    <w:rsid w:val="00AA6BDF"/>
    <w:rsid w:val="00AB0475"/>
    <w:rsid w:val="00AB3C52"/>
    <w:rsid w:val="00AB49B2"/>
    <w:rsid w:val="00AB7C91"/>
    <w:rsid w:val="00AC65F3"/>
    <w:rsid w:val="00AC7C73"/>
    <w:rsid w:val="00AD05A1"/>
    <w:rsid w:val="00AD5302"/>
    <w:rsid w:val="00AD7297"/>
    <w:rsid w:val="00AE2EB7"/>
    <w:rsid w:val="00AE6EED"/>
    <w:rsid w:val="00AF2689"/>
    <w:rsid w:val="00B06136"/>
    <w:rsid w:val="00B06C70"/>
    <w:rsid w:val="00B1477A"/>
    <w:rsid w:val="00B1701A"/>
    <w:rsid w:val="00B36123"/>
    <w:rsid w:val="00B431DC"/>
    <w:rsid w:val="00B4638B"/>
    <w:rsid w:val="00B4684C"/>
    <w:rsid w:val="00B47C13"/>
    <w:rsid w:val="00B51699"/>
    <w:rsid w:val="00B524BE"/>
    <w:rsid w:val="00B53375"/>
    <w:rsid w:val="00B54659"/>
    <w:rsid w:val="00B5537C"/>
    <w:rsid w:val="00B71147"/>
    <w:rsid w:val="00B7289C"/>
    <w:rsid w:val="00B72BE6"/>
    <w:rsid w:val="00B75E97"/>
    <w:rsid w:val="00B764E2"/>
    <w:rsid w:val="00B84AD8"/>
    <w:rsid w:val="00B8576F"/>
    <w:rsid w:val="00B91467"/>
    <w:rsid w:val="00B92E4A"/>
    <w:rsid w:val="00B94E4B"/>
    <w:rsid w:val="00B952B8"/>
    <w:rsid w:val="00B97A81"/>
    <w:rsid w:val="00B97CD3"/>
    <w:rsid w:val="00BA19EB"/>
    <w:rsid w:val="00BA3172"/>
    <w:rsid w:val="00BA3601"/>
    <w:rsid w:val="00BA5B91"/>
    <w:rsid w:val="00BB405D"/>
    <w:rsid w:val="00BB42DA"/>
    <w:rsid w:val="00BB6DDC"/>
    <w:rsid w:val="00BB78E7"/>
    <w:rsid w:val="00BC03A2"/>
    <w:rsid w:val="00BD073E"/>
    <w:rsid w:val="00BF15E8"/>
    <w:rsid w:val="00BF1A25"/>
    <w:rsid w:val="00BF3449"/>
    <w:rsid w:val="00BF4C32"/>
    <w:rsid w:val="00BF7826"/>
    <w:rsid w:val="00C047C4"/>
    <w:rsid w:val="00C049F4"/>
    <w:rsid w:val="00C0519C"/>
    <w:rsid w:val="00C17E47"/>
    <w:rsid w:val="00C22307"/>
    <w:rsid w:val="00C2322D"/>
    <w:rsid w:val="00C233A0"/>
    <w:rsid w:val="00C30335"/>
    <w:rsid w:val="00C31601"/>
    <w:rsid w:val="00C3258A"/>
    <w:rsid w:val="00C40D78"/>
    <w:rsid w:val="00C450D5"/>
    <w:rsid w:val="00C540FC"/>
    <w:rsid w:val="00C56177"/>
    <w:rsid w:val="00C56B92"/>
    <w:rsid w:val="00C573E5"/>
    <w:rsid w:val="00C605CD"/>
    <w:rsid w:val="00C70B2B"/>
    <w:rsid w:val="00C70E0D"/>
    <w:rsid w:val="00C7319D"/>
    <w:rsid w:val="00C74460"/>
    <w:rsid w:val="00C75ED9"/>
    <w:rsid w:val="00C828DC"/>
    <w:rsid w:val="00C9242B"/>
    <w:rsid w:val="00C95A23"/>
    <w:rsid w:val="00C95E5A"/>
    <w:rsid w:val="00C96C06"/>
    <w:rsid w:val="00C97FD7"/>
    <w:rsid w:val="00CA0F7D"/>
    <w:rsid w:val="00CA28AE"/>
    <w:rsid w:val="00CA47E9"/>
    <w:rsid w:val="00CB208B"/>
    <w:rsid w:val="00CB3464"/>
    <w:rsid w:val="00CB4BD8"/>
    <w:rsid w:val="00CC0570"/>
    <w:rsid w:val="00CC1E83"/>
    <w:rsid w:val="00CC2A02"/>
    <w:rsid w:val="00CC38CE"/>
    <w:rsid w:val="00CC3CDD"/>
    <w:rsid w:val="00CC3F02"/>
    <w:rsid w:val="00CD19DD"/>
    <w:rsid w:val="00CD5B64"/>
    <w:rsid w:val="00CE4D7F"/>
    <w:rsid w:val="00CF0AD7"/>
    <w:rsid w:val="00CF1E47"/>
    <w:rsid w:val="00CF3473"/>
    <w:rsid w:val="00CF42DC"/>
    <w:rsid w:val="00CF4D06"/>
    <w:rsid w:val="00CF59B4"/>
    <w:rsid w:val="00D01CEA"/>
    <w:rsid w:val="00D01DAB"/>
    <w:rsid w:val="00D02BB4"/>
    <w:rsid w:val="00D030BE"/>
    <w:rsid w:val="00D07D62"/>
    <w:rsid w:val="00D1009D"/>
    <w:rsid w:val="00D16928"/>
    <w:rsid w:val="00D25042"/>
    <w:rsid w:val="00D2572B"/>
    <w:rsid w:val="00D269B6"/>
    <w:rsid w:val="00D426D2"/>
    <w:rsid w:val="00D44CAE"/>
    <w:rsid w:val="00D56D2F"/>
    <w:rsid w:val="00D646DA"/>
    <w:rsid w:val="00D66090"/>
    <w:rsid w:val="00D6665C"/>
    <w:rsid w:val="00D6721C"/>
    <w:rsid w:val="00D70849"/>
    <w:rsid w:val="00D70EC5"/>
    <w:rsid w:val="00D72857"/>
    <w:rsid w:val="00D74B96"/>
    <w:rsid w:val="00D7613E"/>
    <w:rsid w:val="00D76FAA"/>
    <w:rsid w:val="00D8117F"/>
    <w:rsid w:val="00D8209B"/>
    <w:rsid w:val="00D827FA"/>
    <w:rsid w:val="00D83F75"/>
    <w:rsid w:val="00D84875"/>
    <w:rsid w:val="00D8492F"/>
    <w:rsid w:val="00D86411"/>
    <w:rsid w:val="00D86797"/>
    <w:rsid w:val="00D87E21"/>
    <w:rsid w:val="00D924A1"/>
    <w:rsid w:val="00D960E4"/>
    <w:rsid w:val="00D964BD"/>
    <w:rsid w:val="00D9681B"/>
    <w:rsid w:val="00DA554A"/>
    <w:rsid w:val="00DA5735"/>
    <w:rsid w:val="00DB07D0"/>
    <w:rsid w:val="00DB0B0F"/>
    <w:rsid w:val="00DB4EFB"/>
    <w:rsid w:val="00DB7A73"/>
    <w:rsid w:val="00DC03FE"/>
    <w:rsid w:val="00DC0F2A"/>
    <w:rsid w:val="00DC3062"/>
    <w:rsid w:val="00DC3A7C"/>
    <w:rsid w:val="00DC407E"/>
    <w:rsid w:val="00DD0496"/>
    <w:rsid w:val="00DD712E"/>
    <w:rsid w:val="00DE21F7"/>
    <w:rsid w:val="00DE331C"/>
    <w:rsid w:val="00DE4B56"/>
    <w:rsid w:val="00DE507E"/>
    <w:rsid w:val="00DF7CE6"/>
    <w:rsid w:val="00E00BF2"/>
    <w:rsid w:val="00E02160"/>
    <w:rsid w:val="00E044FB"/>
    <w:rsid w:val="00E04566"/>
    <w:rsid w:val="00E170C6"/>
    <w:rsid w:val="00E17CE2"/>
    <w:rsid w:val="00E208B9"/>
    <w:rsid w:val="00E225CB"/>
    <w:rsid w:val="00E302B7"/>
    <w:rsid w:val="00E40288"/>
    <w:rsid w:val="00E47C02"/>
    <w:rsid w:val="00E51F9C"/>
    <w:rsid w:val="00E52C36"/>
    <w:rsid w:val="00E52DDA"/>
    <w:rsid w:val="00E5355E"/>
    <w:rsid w:val="00E536FE"/>
    <w:rsid w:val="00E60976"/>
    <w:rsid w:val="00E64EA4"/>
    <w:rsid w:val="00E742E6"/>
    <w:rsid w:val="00E75F96"/>
    <w:rsid w:val="00E77D5F"/>
    <w:rsid w:val="00E77FBC"/>
    <w:rsid w:val="00E8290B"/>
    <w:rsid w:val="00E84F73"/>
    <w:rsid w:val="00E85430"/>
    <w:rsid w:val="00E911B9"/>
    <w:rsid w:val="00EA4002"/>
    <w:rsid w:val="00EA6CA4"/>
    <w:rsid w:val="00EB0A8C"/>
    <w:rsid w:val="00EB6670"/>
    <w:rsid w:val="00EC2D9F"/>
    <w:rsid w:val="00EC5F62"/>
    <w:rsid w:val="00EC7D8B"/>
    <w:rsid w:val="00ED13D0"/>
    <w:rsid w:val="00ED15DA"/>
    <w:rsid w:val="00ED4F0F"/>
    <w:rsid w:val="00ED6625"/>
    <w:rsid w:val="00ED70C2"/>
    <w:rsid w:val="00EE44BA"/>
    <w:rsid w:val="00EE4D46"/>
    <w:rsid w:val="00EE757B"/>
    <w:rsid w:val="00EF16E0"/>
    <w:rsid w:val="00EF1CB3"/>
    <w:rsid w:val="00EF3671"/>
    <w:rsid w:val="00EF4CD5"/>
    <w:rsid w:val="00EF4E4D"/>
    <w:rsid w:val="00F00AF1"/>
    <w:rsid w:val="00F021EE"/>
    <w:rsid w:val="00F02C33"/>
    <w:rsid w:val="00F03393"/>
    <w:rsid w:val="00F06E86"/>
    <w:rsid w:val="00F07400"/>
    <w:rsid w:val="00F23631"/>
    <w:rsid w:val="00F27DF5"/>
    <w:rsid w:val="00F31E2A"/>
    <w:rsid w:val="00F42A36"/>
    <w:rsid w:val="00F4475D"/>
    <w:rsid w:val="00F52672"/>
    <w:rsid w:val="00F54AAB"/>
    <w:rsid w:val="00F6435B"/>
    <w:rsid w:val="00F65955"/>
    <w:rsid w:val="00F70997"/>
    <w:rsid w:val="00F71FCB"/>
    <w:rsid w:val="00F72417"/>
    <w:rsid w:val="00F9110C"/>
    <w:rsid w:val="00F91911"/>
    <w:rsid w:val="00F919CB"/>
    <w:rsid w:val="00FA690F"/>
    <w:rsid w:val="00FA76EF"/>
    <w:rsid w:val="00FA7DCD"/>
    <w:rsid w:val="00FB49D5"/>
    <w:rsid w:val="00FC1291"/>
    <w:rsid w:val="00FC137C"/>
    <w:rsid w:val="00FC2A5C"/>
    <w:rsid w:val="00FC3536"/>
    <w:rsid w:val="00FC6BBC"/>
    <w:rsid w:val="00FC75CA"/>
    <w:rsid w:val="00FC7628"/>
    <w:rsid w:val="00FD2A73"/>
    <w:rsid w:val="00FD6322"/>
    <w:rsid w:val="00FD6D11"/>
    <w:rsid w:val="00FE2E7B"/>
    <w:rsid w:val="00FE76F8"/>
    <w:rsid w:val="00FF41B8"/>
    <w:rsid w:val="00FF7232"/>
    <w:rsid w:val="00FF735B"/>
    <w:rsid w:val="00FF75A9"/>
    <w:rsid w:val="00FF7D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AB760"/>
  <w15:docId w15:val="{EA3562FA-3F84-4AC2-BFF7-A127B206F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customStyle="1" w:styleId="BodyText1">
    <w:name w:val="Body Text1"/>
    <w:basedOn w:val="prastasis"/>
    <w:rsid w:val="00D8117F"/>
    <w:pPr>
      <w:widowControl/>
      <w:autoSpaceDE w:val="0"/>
      <w:autoSpaceDN w:val="0"/>
      <w:adjustRightInd w:val="0"/>
      <w:spacing w:line="298" w:lineRule="auto"/>
      <w:ind w:firstLine="312"/>
      <w:jc w:val="both"/>
      <w:textAlignment w:val="center"/>
    </w:pPr>
    <w:rPr>
      <w:rFonts w:eastAsia="Times New Roman"/>
      <w:color w:val="000000"/>
      <w:kern w:val="0"/>
      <w:sz w:val="20"/>
      <w:szCs w:val="20"/>
      <w:lang w:eastAsia="en-US"/>
    </w:rPr>
  </w:style>
  <w:style w:type="paragraph" w:styleId="Antrat">
    <w:name w:val="caption"/>
    <w:basedOn w:val="prastasis"/>
    <w:qFormat/>
    <w:rsid w:val="00AC65F3"/>
    <w:pPr>
      <w:suppressLineNumbers/>
      <w:spacing w:before="120" w:after="120"/>
    </w:pPr>
    <w:rPr>
      <w:rFonts w:cs="Tahoma"/>
      <w:i/>
      <w:iCs/>
      <w:kern w:val="0"/>
      <w:sz w:val="20"/>
      <w:szCs w:val="20"/>
      <w:lang w:val="en-US"/>
    </w:rPr>
  </w:style>
  <w:style w:type="character" w:styleId="Emfaz">
    <w:name w:val="Emphasis"/>
    <w:qFormat/>
    <w:rsid w:val="00AC65F3"/>
    <w:rPr>
      <w:i/>
      <w:iCs/>
    </w:rPr>
  </w:style>
  <w:style w:type="table" w:customStyle="1" w:styleId="TableGrid1">
    <w:name w:val="Table Grid1"/>
    <w:basedOn w:val="prastojilentel"/>
    <w:next w:val="Lentelstinklelis"/>
    <w:uiPriority w:val="59"/>
    <w:rsid w:val="005B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5C02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E7049"/>
    <w:pPr>
      <w:spacing w:after="0" w:line="240" w:lineRule="auto"/>
    </w:pPr>
    <w:rPr>
      <w:rFonts w:ascii="Times New Roman" w:eastAsia="Lucida Sans Unicode" w:hAnsi="Times New Roman" w:cs="Times New Roman"/>
      <w:kern w:val="1"/>
      <w:sz w:val="24"/>
      <w:szCs w:val="24"/>
      <w:lang w:val="lt-LT" w:eastAsia="ar-SA"/>
    </w:rPr>
  </w:style>
  <w:style w:type="character" w:styleId="Neapdorotaspaminjimas">
    <w:name w:val="Unresolved Mention"/>
    <w:basedOn w:val="Numatytasispastraiposriftas"/>
    <w:uiPriority w:val="99"/>
    <w:semiHidden/>
    <w:unhideWhenUsed/>
    <w:rsid w:val="00D96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612932844">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3668949">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69C71-6771-4554-9F97-D0E779E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4501</Words>
  <Characters>2567</Characters>
  <Application>Microsoft Office Word</Application>
  <DocSecurity>4</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Undzėnas</dc:creator>
  <cp:lastModifiedBy>Aušra Večerinskienė</cp:lastModifiedBy>
  <cp:revision>2</cp:revision>
  <dcterms:created xsi:type="dcterms:W3CDTF">2025-10-01T12:23:00Z</dcterms:created>
  <dcterms:modified xsi:type="dcterms:W3CDTF">2025-10-01T12:23:00Z</dcterms:modified>
</cp:coreProperties>
</file>